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21063C" w:rsidRDefault="0053005C" w:rsidP="004348AF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bookmarkStart w:id="0" w:name="_Toc234064287"/>
      <w:bookmarkStart w:id="1" w:name="_Toc234826667"/>
      <w:r w:rsidRPr="0021063C">
        <w:rPr>
          <w:bCs/>
          <w:spacing w:val="20"/>
          <w:sz w:val="28"/>
          <w:szCs w:val="28"/>
        </w:rPr>
        <w:t>У</w:t>
      </w:r>
      <w:r w:rsidR="0021063C" w:rsidRPr="0021063C">
        <w:rPr>
          <w:bCs/>
          <w:spacing w:val="20"/>
          <w:sz w:val="28"/>
          <w:szCs w:val="28"/>
        </w:rPr>
        <w:t>ТВЕРЖДЕНО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>
        <w:rPr>
          <w:bCs/>
          <w:spacing w:val="20"/>
          <w:sz w:val="28"/>
          <w:szCs w:val="28"/>
        </w:rPr>
        <w:t>п</w:t>
      </w:r>
      <w:r w:rsidRPr="0021063C">
        <w:rPr>
          <w:bCs/>
          <w:spacing w:val="20"/>
          <w:sz w:val="28"/>
          <w:szCs w:val="28"/>
        </w:rPr>
        <w:t xml:space="preserve">риказом 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 w:rsidRPr="0021063C">
        <w:rPr>
          <w:bCs/>
          <w:spacing w:val="20"/>
          <w:sz w:val="28"/>
          <w:szCs w:val="28"/>
        </w:rPr>
        <w:t>директора ТФОМС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 w:rsidRPr="0021063C">
        <w:rPr>
          <w:bCs/>
          <w:spacing w:val="20"/>
          <w:sz w:val="28"/>
          <w:szCs w:val="28"/>
        </w:rPr>
        <w:t xml:space="preserve"> Яросл</w:t>
      </w:r>
      <w:r w:rsidR="00F572FB">
        <w:rPr>
          <w:bCs/>
          <w:spacing w:val="20"/>
          <w:sz w:val="28"/>
          <w:szCs w:val="28"/>
        </w:rPr>
        <w:t>а</w:t>
      </w:r>
      <w:r w:rsidRPr="0021063C">
        <w:rPr>
          <w:bCs/>
          <w:spacing w:val="20"/>
          <w:sz w:val="28"/>
          <w:szCs w:val="28"/>
        </w:rPr>
        <w:t>вской области</w:t>
      </w:r>
      <w:r w:rsidR="00487B96" w:rsidRPr="0021063C">
        <w:rPr>
          <w:bCs/>
          <w:spacing w:val="20"/>
          <w:sz w:val="28"/>
          <w:szCs w:val="28"/>
        </w:rPr>
        <w:t xml:space="preserve"> </w:t>
      </w:r>
    </w:p>
    <w:p w:rsidR="00DA2377" w:rsidRPr="002844F0" w:rsidRDefault="00877986" w:rsidP="006E2850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>
        <w:rPr>
          <w:bCs/>
          <w:spacing w:val="20"/>
          <w:sz w:val="28"/>
          <w:szCs w:val="28"/>
        </w:rPr>
        <w:t xml:space="preserve">от </w:t>
      </w:r>
      <w:r w:rsidR="00DA2377" w:rsidRPr="0021063C">
        <w:rPr>
          <w:bCs/>
          <w:spacing w:val="20"/>
          <w:sz w:val="28"/>
          <w:szCs w:val="28"/>
        </w:rPr>
        <w:t>«</w:t>
      </w:r>
      <w:r w:rsidR="00F1159B">
        <w:rPr>
          <w:bCs/>
          <w:spacing w:val="20"/>
          <w:sz w:val="28"/>
          <w:szCs w:val="28"/>
        </w:rPr>
        <w:t xml:space="preserve">   </w:t>
      </w:r>
      <w:r w:rsidR="00DA2377" w:rsidRPr="0021063C">
        <w:rPr>
          <w:bCs/>
          <w:spacing w:val="20"/>
          <w:sz w:val="28"/>
          <w:szCs w:val="28"/>
        </w:rPr>
        <w:t>»</w:t>
      </w:r>
      <w:r w:rsidR="0029381E" w:rsidRPr="00EE1F7D">
        <w:rPr>
          <w:bCs/>
          <w:spacing w:val="20"/>
          <w:sz w:val="28"/>
          <w:szCs w:val="28"/>
        </w:rPr>
        <w:t xml:space="preserve"> </w:t>
      </w:r>
      <w:r w:rsidR="00C765C6">
        <w:rPr>
          <w:bCs/>
          <w:spacing w:val="20"/>
          <w:sz w:val="28"/>
          <w:szCs w:val="28"/>
        </w:rPr>
        <w:t>июня</w:t>
      </w:r>
      <w:r w:rsidR="00E974C9">
        <w:rPr>
          <w:bCs/>
          <w:spacing w:val="20"/>
          <w:sz w:val="28"/>
          <w:szCs w:val="28"/>
        </w:rPr>
        <w:t xml:space="preserve"> 202</w:t>
      </w:r>
      <w:r w:rsidR="00803D21">
        <w:rPr>
          <w:bCs/>
          <w:spacing w:val="20"/>
          <w:sz w:val="28"/>
          <w:szCs w:val="28"/>
        </w:rPr>
        <w:t>3</w:t>
      </w:r>
      <w:r w:rsidR="00DA2377" w:rsidRPr="0021063C">
        <w:rPr>
          <w:bCs/>
          <w:spacing w:val="20"/>
          <w:sz w:val="28"/>
          <w:szCs w:val="28"/>
        </w:rPr>
        <w:t>г.</w:t>
      </w:r>
      <w:r>
        <w:rPr>
          <w:bCs/>
          <w:spacing w:val="20"/>
          <w:sz w:val="28"/>
          <w:szCs w:val="28"/>
        </w:rPr>
        <w:t xml:space="preserve"> №</w:t>
      </w:r>
      <w:r w:rsidR="00AC2588">
        <w:rPr>
          <w:bCs/>
          <w:spacing w:val="20"/>
          <w:sz w:val="28"/>
          <w:szCs w:val="28"/>
        </w:rPr>
        <w:t xml:space="preserve"> </w:t>
      </w:r>
    </w:p>
    <w:p w:rsidR="00DA2377" w:rsidRPr="005E1A5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 w:rsidRPr="005E1A57"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2844F0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AC59A9" w:rsidRDefault="00DA2377" w:rsidP="00DA2377">
      <w:pPr>
        <w:spacing w:before="1200" w:after="0"/>
        <w:ind w:firstLine="0"/>
        <w:jc w:val="center"/>
        <w:rPr>
          <w:lang w:eastAsia="ar-SA"/>
        </w:rPr>
      </w:pPr>
      <w:r w:rsidRPr="005E1A57">
        <w:rPr>
          <w:lang w:eastAsia="ar-SA"/>
        </w:rPr>
        <w:t>Версия 1.</w:t>
      </w:r>
      <w:r w:rsidR="00300889">
        <w:rPr>
          <w:lang w:eastAsia="ar-SA"/>
        </w:rPr>
        <w:t>1</w:t>
      </w:r>
      <w:r w:rsidR="006501CF">
        <w:rPr>
          <w:lang w:eastAsia="ar-SA"/>
        </w:rPr>
        <w:t>2</w:t>
      </w:r>
      <w:r w:rsidR="00AC59A9">
        <w:rPr>
          <w:lang w:eastAsia="ar-SA"/>
        </w:rPr>
        <w:t>3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 w:rsidRPr="005E1A57">
        <w:rPr>
          <w:b/>
          <w:lang w:eastAsia="ar-SA"/>
        </w:rPr>
        <w:t>Ярославль 20</w:t>
      </w:r>
      <w:r w:rsidR="002C1EE3">
        <w:rPr>
          <w:b/>
          <w:lang w:eastAsia="ar-SA"/>
        </w:rPr>
        <w:t>2</w:t>
      </w:r>
      <w:r w:rsidR="00803D21" w:rsidRPr="00301B18">
        <w:rPr>
          <w:b/>
          <w:lang w:eastAsia="ar-SA"/>
        </w:rPr>
        <w:t>3</w:t>
      </w:r>
    </w:p>
    <w:p w:rsidR="00DB3F77" w:rsidRPr="005E1A57" w:rsidRDefault="00DB3F77" w:rsidP="00DE50B0">
      <w:pPr>
        <w:spacing w:before="1200" w:after="0"/>
        <w:ind w:firstLine="0"/>
        <w:jc w:val="left"/>
        <w:rPr>
          <w:b/>
          <w:lang w:eastAsia="ar-SA"/>
        </w:rPr>
      </w:pPr>
    </w:p>
    <w:p w:rsidR="00DB3F77" w:rsidRPr="005E1A57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5E1A57">
        <w:rPr>
          <w:spacing w:val="26"/>
          <w:sz w:val="28"/>
          <w:szCs w:val="28"/>
        </w:rPr>
        <w:t>Содержание</w:t>
      </w:r>
    </w:p>
    <w:p w:rsidR="00BD7602" w:rsidRDefault="00F152F1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973FBE">
        <w:rPr>
          <w:i/>
          <w:sz w:val="24"/>
          <w:szCs w:val="24"/>
        </w:rPr>
        <w:fldChar w:fldCharType="begin"/>
      </w:r>
      <w:r w:rsidR="00DB3F77" w:rsidRPr="00973FBE">
        <w:rPr>
          <w:i/>
          <w:sz w:val="24"/>
          <w:szCs w:val="24"/>
        </w:rPr>
        <w:instrText xml:space="preserve"> TOC \o "1-3" </w:instrText>
      </w:r>
      <w:r w:rsidRPr="00973FBE">
        <w:rPr>
          <w:i/>
          <w:sz w:val="24"/>
          <w:szCs w:val="24"/>
        </w:rPr>
        <w:fldChar w:fldCharType="separate"/>
      </w:r>
      <w:r w:rsidR="00BD7602">
        <w:rPr>
          <w:noProof/>
        </w:rPr>
        <w:t>Введение</w:t>
      </w:r>
      <w:r w:rsidR="00BD7602">
        <w:rPr>
          <w:noProof/>
        </w:rPr>
        <w:tab/>
      </w:r>
      <w:r w:rsidR="00BD7602">
        <w:rPr>
          <w:noProof/>
        </w:rPr>
        <w:fldChar w:fldCharType="begin"/>
      </w:r>
      <w:r w:rsidR="00BD7602">
        <w:rPr>
          <w:noProof/>
        </w:rPr>
        <w:instrText xml:space="preserve"> PAGEREF _Toc132903333 \h </w:instrText>
      </w:r>
      <w:r w:rsidR="00BD7602">
        <w:rPr>
          <w:noProof/>
        </w:rPr>
      </w:r>
      <w:r w:rsidR="00BD7602">
        <w:rPr>
          <w:noProof/>
        </w:rPr>
        <w:fldChar w:fldCharType="separate"/>
      </w:r>
      <w:r w:rsidR="00C765C6">
        <w:rPr>
          <w:noProof/>
        </w:rPr>
        <w:t>5</w:t>
      </w:r>
      <w:r w:rsidR="00BD7602"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Изменения к предыдущей версии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_Toc132903334 \h </w:instrText>
      </w:r>
      <w:r>
        <w:rPr>
          <w:noProof/>
        </w:rPr>
      </w:r>
      <w:r>
        <w:rPr>
          <w:noProof/>
        </w:rPr>
        <w:fldChar w:fldCharType="separate"/>
      </w:r>
      <w:r w:rsidR="00C765C6">
        <w:rPr>
          <w:noProof/>
        </w:rPr>
        <w:t>6</w:t>
      </w:r>
      <w:r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Приложения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_Toc132903335 \h </w:instrText>
      </w:r>
      <w:r>
        <w:rPr>
          <w:noProof/>
        </w:rPr>
      </w:r>
      <w:r>
        <w:rPr>
          <w:noProof/>
        </w:rPr>
        <w:fldChar w:fldCharType="separate"/>
      </w:r>
      <w:r w:rsidR="00C765C6">
        <w:rPr>
          <w:noProof/>
        </w:rPr>
        <w:t>7</w:t>
      </w:r>
      <w:r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Описание файла НСИ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_Toc132903336 \h </w:instrText>
      </w:r>
      <w:r>
        <w:rPr>
          <w:noProof/>
        </w:rPr>
      </w:r>
      <w:r>
        <w:rPr>
          <w:noProof/>
        </w:rPr>
        <w:fldChar w:fldCharType="separate"/>
      </w:r>
      <w:r w:rsidR="00C765C6">
        <w:rPr>
          <w:noProof/>
        </w:rPr>
        <w:t>10</w:t>
      </w:r>
      <w:r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Элементы и атрибуты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_Toc132903337 \h </w:instrText>
      </w:r>
      <w:r>
        <w:rPr>
          <w:noProof/>
        </w:rPr>
      </w:r>
      <w:r>
        <w:rPr>
          <w:noProof/>
        </w:rPr>
        <w:fldChar w:fldCharType="separate"/>
      </w:r>
      <w:r w:rsidR="00C765C6">
        <w:rPr>
          <w:noProof/>
        </w:rPr>
        <w:t>14</w:t>
      </w:r>
      <w:r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Содержание документа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_Toc132903338 \h </w:instrText>
      </w:r>
      <w:r>
        <w:rPr>
          <w:noProof/>
        </w:rPr>
      </w:r>
      <w:r>
        <w:rPr>
          <w:noProof/>
        </w:rPr>
        <w:fldChar w:fldCharType="separate"/>
      </w:r>
      <w:r w:rsidR="00C765C6">
        <w:rPr>
          <w:noProof/>
        </w:rPr>
        <w:t>15</w:t>
      </w:r>
      <w:r>
        <w:rPr>
          <w:noProof/>
        </w:rP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поставщиков (МО). (1).</w:t>
      </w:r>
      <w:r>
        <w:tab/>
      </w:r>
      <w:r>
        <w:fldChar w:fldCharType="begin"/>
      </w:r>
      <w:r>
        <w:instrText xml:space="preserve"> PAGEREF _Toc132903339 \h </w:instrText>
      </w:r>
      <w:r>
        <w:fldChar w:fldCharType="separate"/>
      </w:r>
      <w:r w:rsidR="00C765C6">
        <w:t>15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отделений МО.</w:t>
      </w:r>
      <w:r>
        <w:tab/>
      </w:r>
      <w:r>
        <w:fldChar w:fldCharType="begin"/>
      </w:r>
      <w:r>
        <w:instrText xml:space="preserve"> PAGEREF _Toc132903340 \h </w:instrText>
      </w:r>
      <w:r>
        <w:fldChar w:fldCharType="separate"/>
      </w:r>
      <w:r w:rsidR="00C765C6">
        <w:t>16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структурных подразделений МО.</w:t>
      </w:r>
      <w:r>
        <w:tab/>
      </w:r>
      <w:r>
        <w:fldChar w:fldCharType="begin"/>
      </w:r>
      <w:r>
        <w:instrText xml:space="preserve"> PAGEREF _Toc132903341 \h </w:instrText>
      </w:r>
      <w:r>
        <w:fldChar w:fldCharType="separate"/>
      </w:r>
      <w:r w:rsidR="00C765C6">
        <w:t>17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ярославских СМО.  (2)</w:t>
      </w:r>
      <w:r>
        <w:tab/>
      </w:r>
      <w:r>
        <w:fldChar w:fldCharType="begin"/>
      </w:r>
      <w:r>
        <w:instrText xml:space="preserve"> PAGEREF _Toc132903342 \h </w:instrText>
      </w:r>
      <w:r>
        <w:fldChar w:fldCharType="separate"/>
      </w:r>
      <w:r w:rsidR="00C765C6">
        <w:t>17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документов (3)</w:t>
      </w:r>
      <w:r>
        <w:tab/>
      </w:r>
      <w:r>
        <w:fldChar w:fldCharType="begin"/>
      </w:r>
      <w:r>
        <w:instrText xml:space="preserve"> PAGEREF _Toc132903343 \h </w:instrText>
      </w:r>
      <w:r>
        <w:fldChar w:fldCharType="separate"/>
      </w:r>
      <w:r w:rsidR="00C765C6">
        <w:t>18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Социальные категории пациентов (4)</w:t>
      </w:r>
      <w:r>
        <w:tab/>
      </w:r>
      <w:r>
        <w:fldChar w:fldCharType="begin"/>
      </w:r>
      <w:r>
        <w:instrText xml:space="preserve"> PAGEREF _Toc132903344 \h </w:instrText>
      </w:r>
      <w:r>
        <w:fldChar w:fldCharType="separate"/>
      </w:r>
      <w:r w:rsidR="00C765C6">
        <w:t>18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Регионы (5)</w:t>
      </w:r>
      <w:r>
        <w:tab/>
      </w:r>
      <w:r>
        <w:fldChar w:fldCharType="begin"/>
      </w:r>
      <w:r>
        <w:instrText xml:space="preserve"> PAGEREF _Toc132903345 \h </w:instrText>
      </w:r>
      <w:r>
        <w:fldChar w:fldCharType="separate"/>
      </w:r>
      <w:r w:rsidR="00C765C6">
        <w:t>19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специальностей (V021), (1-199 врачебные специальности, с 200 - 299 средний медицинский персонал), (9)</w:t>
      </w:r>
      <w:r>
        <w:tab/>
      </w:r>
      <w:r>
        <w:fldChar w:fldCharType="begin"/>
      </w:r>
      <w:r>
        <w:instrText xml:space="preserve"> PAGEREF _Toc132903346 \h </w:instrText>
      </w:r>
      <w:r>
        <w:fldChar w:fldCharType="separate"/>
      </w:r>
      <w:r w:rsidR="00C765C6">
        <w:t>19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Результаты лечения (10)</w:t>
      </w:r>
      <w:r>
        <w:tab/>
      </w:r>
      <w:r>
        <w:fldChar w:fldCharType="begin"/>
      </w:r>
      <w:r>
        <w:instrText xml:space="preserve"> PAGEREF _Toc132903347 \h </w:instrText>
      </w:r>
      <w:r>
        <w:fldChar w:fldCharType="separate"/>
      </w:r>
      <w:r w:rsidR="00C765C6">
        <w:t>21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Исходы заболеваний (V012 без СМП) (91)</w:t>
      </w:r>
      <w:r>
        <w:tab/>
      </w:r>
      <w:r>
        <w:fldChar w:fldCharType="begin"/>
      </w:r>
      <w:r>
        <w:instrText xml:space="preserve"> PAGEREF _Toc132903348 \h </w:instrText>
      </w:r>
      <w:r>
        <w:fldChar w:fldCharType="separate"/>
      </w:r>
      <w:r w:rsidR="00C765C6">
        <w:t>21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Место обращения - посещения (92)</w:t>
      </w:r>
      <w:r>
        <w:tab/>
      </w:r>
      <w:r>
        <w:fldChar w:fldCharType="begin"/>
      </w:r>
      <w:r>
        <w:instrText xml:space="preserve"> PAGEREF _Toc132903349 \h </w:instrText>
      </w:r>
      <w:r>
        <w:fldChar w:fldCharType="separate"/>
      </w:r>
      <w:r w:rsidR="00C765C6">
        <w:t>21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Поводы посещения в поликлинике (11)</w:t>
      </w:r>
      <w:r>
        <w:tab/>
      </w:r>
      <w:r>
        <w:fldChar w:fldCharType="begin"/>
      </w:r>
      <w:r>
        <w:instrText xml:space="preserve"> PAGEREF _Toc132903350 \h </w:instrText>
      </w:r>
      <w:r>
        <w:fldChar w:fldCharType="separate"/>
      </w:r>
      <w:r w:rsidR="00C765C6">
        <w:t>21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13.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Справочник цель посещения (108)</w:t>
      </w:r>
      <w:r>
        <w:tab/>
      </w:r>
      <w:r>
        <w:fldChar w:fldCharType="begin"/>
      </w:r>
      <w:r>
        <w:instrText xml:space="preserve"> PAGEREF _Toc132903351 \h </w:instrText>
      </w:r>
      <w:r>
        <w:fldChar w:fldCharType="separate"/>
      </w:r>
      <w:r w:rsidR="00C765C6">
        <w:t>22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диагнозов (12)</w:t>
      </w:r>
      <w:r>
        <w:tab/>
      </w:r>
      <w:r>
        <w:fldChar w:fldCharType="begin"/>
      </w:r>
      <w:r>
        <w:instrText xml:space="preserve"> PAGEREF _Toc132903352 \h </w:instrText>
      </w:r>
      <w:r>
        <w:fldChar w:fldCharType="separate"/>
      </w:r>
      <w:r w:rsidR="00C765C6">
        <w:t>22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Диагнозы МКБ10  (5</w:t>
      </w:r>
      <w:r w:rsidRPr="00BD7602">
        <w:t>6</w:t>
      </w:r>
      <w:r w:rsidRPr="002737C8">
        <w:t>,59)</w:t>
      </w:r>
      <w:r>
        <w:tab/>
      </w:r>
      <w:r>
        <w:fldChar w:fldCharType="begin"/>
      </w:r>
      <w:r>
        <w:instrText xml:space="preserve"> PAGEREF _Toc132903353 \h </w:instrText>
      </w:r>
      <w:r>
        <w:fldChar w:fldCharType="separate"/>
      </w:r>
      <w:r w:rsidR="00C765C6">
        <w:t>22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травм (13)</w:t>
      </w:r>
      <w:r>
        <w:tab/>
      </w:r>
      <w:r>
        <w:fldChar w:fldCharType="begin"/>
      </w:r>
      <w:r>
        <w:instrText xml:space="preserve"> PAGEREF _Toc132903354 \h </w:instrText>
      </w:r>
      <w:r>
        <w:fldChar w:fldCharType="separate"/>
      </w:r>
      <w:r w:rsidR="00C765C6">
        <w:t>23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Простые и сложные медицинские услуги (87, 32)</w:t>
      </w:r>
      <w:r>
        <w:tab/>
      </w:r>
      <w:r>
        <w:fldChar w:fldCharType="begin"/>
      </w:r>
      <w:r>
        <w:instrText xml:space="preserve"> PAGEREF _Toc132903355 \h </w:instrText>
      </w:r>
      <w:r>
        <w:fldChar w:fldCharType="separate"/>
      </w:r>
      <w:r w:rsidR="00C765C6">
        <w:t>23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Группы анализов (17)</w:t>
      </w:r>
      <w:r>
        <w:tab/>
      </w:r>
      <w:r>
        <w:fldChar w:fldCharType="begin"/>
      </w:r>
      <w:r>
        <w:instrText xml:space="preserve"> PAGEREF _Toc132903356 \h </w:instrText>
      </w:r>
      <w:r>
        <w:fldChar w:fldCharType="separate"/>
      </w:r>
      <w:r w:rsidR="00C765C6">
        <w:t>25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состояний диспансерного наблюдения (15)</w:t>
      </w:r>
      <w:r>
        <w:tab/>
      </w:r>
      <w:r>
        <w:fldChar w:fldCharType="begin"/>
      </w:r>
      <w:r>
        <w:instrText xml:space="preserve"> PAGEREF _Toc132903357 \h </w:instrText>
      </w:r>
      <w:r>
        <w:fldChar w:fldCharType="separate"/>
      </w:r>
      <w:r w:rsidR="00C765C6">
        <w:t>25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 диспансеризации (95)</w:t>
      </w:r>
      <w:r>
        <w:tab/>
      </w:r>
      <w:r>
        <w:fldChar w:fldCharType="begin"/>
      </w:r>
      <w:r>
        <w:instrText xml:space="preserve"> PAGEREF _Toc132903358 \h </w:instrText>
      </w:r>
      <w:r>
        <w:fldChar w:fldCharType="separate"/>
      </w:r>
      <w:r w:rsidR="00C765C6">
        <w:t>26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Результат диспансеризации (V017) (96)</w:t>
      </w:r>
      <w:r>
        <w:tab/>
      </w:r>
      <w:r>
        <w:fldChar w:fldCharType="begin"/>
      </w:r>
      <w:r>
        <w:instrText xml:space="preserve"> PAGEREF _Toc132903359 \h </w:instrText>
      </w:r>
      <w:r>
        <w:fldChar w:fldCharType="separate"/>
      </w:r>
      <w:r w:rsidR="00C765C6">
        <w:t>26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r>
        <w:tab/>
      </w:r>
      <w:r>
        <w:fldChar w:fldCharType="begin"/>
      </w:r>
      <w:r>
        <w:instrText xml:space="preserve"> PAGEREF _Toc132903360 \h </w:instrText>
      </w:r>
      <w:r>
        <w:fldChar w:fldCharType="separate"/>
      </w:r>
      <w:r w:rsidR="00C765C6">
        <w:t>26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Назначения после диспансеризации (97)</w:t>
      </w:r>
      <w:r>
        <w:tab/>
      </w:r>
      <w:r>
        <w:fldChar w:fldCharType="begin"/>
      </w:r>
      <w:r>
        <w:instrText xml:space="preserve"> PAGEREF _Toc132903361 \h </w:instrText>
      </w:r>
      <w:r>
        <w:fldChar w:fldCharType="separate"/>
      </w:r>
      <w:r w:rsidR="00C765C6">
        <w:t>27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типов палат, оказывающих реанимационные услуги (16)</w:t>
      </w:r>
      <w:r>
        <w:tab/>
      </w:r>
      <w:r>
        <w:fldChar w:fldCharType="begin"/>
      </w:r>
      <w:r>
        <w:instrText xml:space="preserve"> PAGEREF _Toc132903362 \h </w:instrText>
      </w:r>
      <w:r>
        <w:fldChar w:fldCharType="separate"/>
      </w:r>
      <w:r w:rsidR="00C765C6">
        <w:t>27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Страны мира (24)</w:t>
      </w:r>
      <w:r>
        <w:tab/>
      </w:r>
      <w:r>
        <w:fldChar w:fldCharType="begin"/>
      </w:r>
      <w:r>
        <w:instrText xml:space="preserve"> PAGEREF _Toc132903363 \h </w:instrText>
      </w:r>
      <w:r>
        <w:fldChar w:fldCharType="separate"/>
      </w:r>
      <w:r w:rsidR="00C765C6">
        <w:t>27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Возрастные группы для поликлиники (30.1)</w:t>
      </w:r>
      <w:r>
        <w:tab/>
      </w:r>
      <w:r>
        <w:fldChar w:fldCharType="begin"/>
      </w:r>
      <w:r>
        <w:instrText xml:space="preserve"> PAGEREF _Toc132903364 \h </w:instrText>
      </w:r>
      <w:r>
        <w:fldChar w:fldCharType="separate"/>
      </w:r>
      <w:r w:rsidR="00C765C6">
        <w:t>27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Возрастные группы для стационаров для видов помощи 3,5,6,7,16 (30.2)</w:t>
      </w:r>
      <w:r>
        <w:tab/>
      </w:r>
      <w:r>
        <w:fldChar w:fldCharType="begin"/>
      </w:r>
      <w:r>
        <w:instrText xml:space="preserve"> PAGEREF _Toc132903365 \h </w:instrText>
      </w:r>
      <w:r>
        <w:fldChar w:fldCharType="separate"/>
      </w:r>
      <w:r w:rsidR="00C765C6">
        <w:t>28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Пол пациента (30.3)</w:t>
      </w:r>
      <w:r>
        <w:tab/>
      </w:r>
      <w:r>
        <w:fldChar w:fldCharType="begin"/>
      </w:r>
      <w:r>
        <w:instrText xml:space="preserve"> PAGEREF _Toc132903366 \h </w:instrText>
      </w:r>
      <w:r>
        <w:fldChar w:fldCharType="separate"/>
      </w:r>
      <w:r w:rsidR="00C765C6">
        <w:t>28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направлений (31)</w:t>
      </w:r>
      <w:r>
        <w:tab/>
      </w:r>
      <w:r>
        <w:fldChar w:fldCharType="begin"/>
      </w:r>
      <w:r>
        <w:instrText xml:space="preserve"> PAGEREF _Toc132903367 \h </w:instrText>
      </w:r>
      <w:r>
        <w:fldChar w:fldCharType="separate"/>
      </w:r>
      <w:r w:rsidR="00C765C6">
        <w:t>28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КСГ (82, 84, 39, 88, 112)</w:t>
      </w:r>
      <w:r>
        <w:tab/>
      </w:r>
      <w:r>
        <w:fldChar w:fldCharType="begin"/>
      </w:r>
      <w:r>
        <w:instrText xml:space="preserve"> PAGEREF _Toc132903368 \h </w:instrText>
      </w:r>
      <w:r>
        <w:fldChar w:fldCharType="separate"/>
      </w:r>
      <w:r w:rsidR="00C765C6">
        <w:t>28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lastRenderedPageBreak/>
        <w:t>31.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Скорая медицинская помощь</w:t>
      </w:r>
      <w:r>
        <w:tab/>
      </w:r>
      <w:r>
        <w:fldChar w:fldCharType="begin"/>
      </w:r>
      <w:r>
        <w:instrText xml:space="preserve"> PAGEREF _Toc132903369 \h </w:instrText>
      </w:r>
      <w:r>
        <w:fldChar w:fldCharType="separate"/>
      </w:r>
      <w:r w:rsidR="00C765C6">
        <w:t>33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Код вида анестезии (58)</w:t>
      </w:r>
      <w:r>
        <w:tab/>
      </w:r>
      <w:r>
        <w:fldChar w:fldCharType="begin"/>
      </w:r>
      <w:r>
        <w:instrText xml:space="preserve"> PAGEREF _Toc132903370 \h </w:instrText>
      </w:r>
      <w:r>
        <w:fldChar w:fldCharType="separate"/>
      </w:r>
      <w:r w:rsidR="00C765C6">
        <w:t>35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цен (61)</w:t>
      </w:r>
      <w:r>
        <w:tab/>
      </w:r>
      <w:r>
        <w:fldChar w:fldCharType="begin"/>
      </w:r>
      <w:r>
        <w:instrText xml:space="preserve"> PAGEREF _Toc132903371 \h </w:instrText>
      </w:r>
      <w:r>
        <w:fldChar w:fldCharType="separate"/>
      </w:r>
      <w:r w:rsidR="00C765C6">
        <w:t>36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Виды приема (66)</w:t>
      </w:r>
      <w:r>
        <w:tab/>
      </w:r>
      <w:r>
        <w:fldChar w:fldCharType="begin"/>
      </w:r>
      <w:r>
        <w:instrText xml:space="preserve"> PAGEREF _Toc132903372 \h </w:instrText>
      </w:r>
      <w:r>
        <w:fldChar w:fldCharType="separate"/>
      </w:r>
      <w:r w:rsidR="00C765C6">
        <w:t>36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льгот (69)</w:t>
      </w:r>
      <w:r>
        <w:tab/>
      </w:r>
      <w:r>
        <w:fldChar w:fldCharType="begin"/>
      </w:r>
      <w:r>
        <w:instrText xml:space="preserve"> PAGEREF _Toc132903373 \h </w:instrText>
      </w:r>
      <w:r>
        <w:fldChar w:fldCharType="separate"/>
      </w:r>
      <w:r w:rsidR="00C765C6">
        <w:t>36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Профили койки (V020)  (94)</w:t>
      </w:r>
      <w:r>
        <w:tab/>
      </w:r>
      <w:r>
        <w:fldChar w:fldCharType="begin"/>
      </w:r>
      <w:r>
        <w:instrText xml:space="preserve"> PAGEREF _Toc132903374 \h </w:instrText>
      </w:r>
      <w:r>
        <w:fldChar w:fldCharType="separate"/>
      </w:r>
      <w:r w:rsidR="00C765C6">
        <w:t>37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Профили медицинской помощи (за исключением ВМП)  (67)</w:t>
      </w:r>
      <w:r>
        <w:tab/>
      </w:r>
      <w:r>
        <w:fldChar w:fldCharType="begin"/>
      </w:r>
      <w:r>
        <w:instrText xml:space="preserve"> PAGEREF _Toc132903375 \h </w:instrText>
      </w:r>
      <w:r>
        <w:fldChar w:fldCharType="separate"/>
      </w:r>
      <w:r w:rsidR="00C765C6">
        <w:t>37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Профили медицинской помощи для ВМП (89)</w:t>
      </w:r>
      <w:r>
        <w:tab/>
      </w:r>
      <w:r>
        <w:fldChar w:fldCharType="begin"/>
      </w:r>
      <w:r>
        <w:instrText xml:space="preserve"> PAGEREF _Toc132903376 \h </w:instrText>
      </w:r>
      <w:r>
        <w:fldChar w:fldCharType="separate"/>
      </w:r>
      <w:r w:rsidR="00C765C6">
        <w:t>37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 xml:space="preserve">Модель пациента для ВМП </w:t>
      </w:r>
      <w:r>
        <w:t>(</w:t>
      </w:r>
      <w:r w:rsidRPr="002737C8">
        <w:rPr>
          <w:lang w:val="en-US"/>
        </w:rPr>
        <w:t>V</w:t>
      </w:r>
      <w:r>
        <w:t>022)</w:t>
      </w:r>
      <w:r w:rsidRPr="002737C8">
        <w:t xml:space="preserve"> (90)</w:t>
      </w:r>
      <w:r>
        <w:tab/>
      </w:r>
      <w:r>
        <w:fldChar w:fldCharType="begin"/>
      </w:r>
      <w:r>
        <w:instrText xml:space="preserve"> PAGEREF _Toc132903377 \h </w:instrText>
      </w:r>
      <w:r>
        <w:fldChar w:fldCharType="separate"/>
      </w:r>
      <w:r w:rsidR="00C765C6">
        <w:t>37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 xml:space="preserve">Справочник видов ВМП </w:t>
      </w:r>
      <w:r w:rsidRPr="00BD7602">
        <w:t>(</w:t>
      </w:r>
      <w:r w:rsidRPr="002737C8">
        <w:rPr>
          <w:lang w:val="en-US"/>
        </w:rPr>
        <w:t>V</w:t>
      </w:r>
      <w:r w:rsidRPr="00BD7602">
        <w:t>018)</w:t>
      </w:r>
      <w:r w:rsidRPr="002737C8">
        <w:t xml:space="preserve"> (70)</w:t>
      </w:r>
      <w:r>
        <w:tab/>
      </w:r>
      <w:r>
        <w:fldChar w:fldCharType="begin"/>
      </w:r>
      <w:r>
        <w:instrText xml:space="preserve"> PAGEREF _Toc132903378 \h </w:instrText>
      </w:r>
      <w:r>
        <w:fldChar w:fldCharType="separate"/>
      </w:r>
      <w:r w:rsidR="00C765C6">
        <w:t>38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Классификатор методов высокотехнологичной медицинской помощи ВМП (V019)(71)</w:t>
      </w:r>
      <w:r>
        <w:tab/>
      </w:r>
      <w:r>
        <w:fldChar w:fldCharType="begin"/>
      </w:r>
      <w:r>
        <w:instrText xml:space="preserve"> PAGEREF _Toc132903379 \h </w:instrText>
      </w:r>
      <w:r>
        <w:fldChar w:fldCharType="separate"/>
      </w:r>
      <w:r w:rsidR="00C765C6">
        <w:t>38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видов пробирок (72)</w:t>
      </w:r>
      <w:r>
        <w:tab/>
      </w:r>
      <w:r>
        <w:fldChar w:fldCharType="begin"/>
      </w:r>
      <w:r>
        <w:instrText xml:space="preserve"> PAGEREF _Toc132903380 \h </w:instrText>
      </w:r>
      <w:r>
        <w:fldChar w:fldCharType="separate"/>
      </w:r>
      <w:r w:rsidR="00C765C6">
        <w:t>39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разновидностей приема (73)</w:t>
      </w:r>
      <w:r>
        <w:tab/>
      </w:r>
      <w:r>
        <w:fldChar w:fldCharType="begin"/>
      </w:r>
      <w:r>
        <w:instrText xml:space="preserve"> PAGEREF _Toc132903381 \h </w:instrText>
      </w:r>
      <w:r>
        <w:fldChar w:fldCharType="separate"/>
      </w:r>
      <w:r w:rsidR="00C765C6">
        <w:t>39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условия оказания помощи (75)</w:t>
      </w:r>
      <w:r>
        <w:tab/>
      </w:r>
      <w:r>
        <w:fldChar w:fldCharType="begin"/>
      </w:r>
      <w:r>
        <w:instrText xml:space="preserve"> PAGEREF _Toc132903382 \h </w:instrText>
      </w:r>
      <w:r>
        <w:fldChar w:fldCharType="separate"/>
      </w:r>
      <w:r w:rsidR="00C765C6">
        <w:t>39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видов медицинской помощи (76)</w:t>
      </w:r>
      <w:r>
        <w:tab/>
      </w:r>
      <w:r>
        <w:fldChar w:fldCharType="begin"/>
      </w:r>
      <w:r>
        <w:instrText xml:space="preserve"> PAGEREF _Toc132903383 \h </w:instrText>
      </w:r>
      <w:r>
        <w:fldChar w:fldCharType="separate"/>
      </w:r>
      <w:r w:rsidR="00C765C6">
        <w:t>40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поверхностей зубов (77)</w:t>
      </w:r>
      <w:r>
        <w:tab/>
      </w:r>
      <w:r>
        <w:fldChar w:fldCharType="begin"/>
      </w:r>
      <w:r>
        <w:instrText xml:space="preserve"> PAGEREF _Toc132903384 \h </w:instrText>
      </w:r>
      <w:r>
        <w:fldChar w:fldCharType="separate"/>
      </w:r>
      <w:r w:rsidR="00C765C6">
        <w:t>40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Зубная формула (78)</w:t>
      </w:r>
      <w:r>
        <w:tab/>
      </w:r>
      <w:r>
        <w:fldChar w:fldCharType="begin"/>
      </w:r>
      <w:r>
        <w:instrText xml:space="preserve"> PAGEREF _Toc132903385 \h </w:instrText>
      </w:r>
      <w:r>
        <w:fldChar w:fldCharType="separate"/>
      </w:r>
      <w:r w:rsidR="00C765C6">
        <w:t>40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Расходные материалы (79)</w:t>
      </w:r>
      <w:r>
        <w:tab/>
      </w:r>
      <w:r>
        <w:fldChar w:fldCharType="begin"/>
      </w:r>
      <w:r>
        <w:instrText xml:space="preserve"> PAGEREF _Toc132903386 \h </w:instrText>
      </w:r>
      <w:r>
        <w:fldChar w:fldCharType="separate"/>
      </w:r>
      <w:r w:rsidR="00C765C6">
        <w:t>40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Виды абортов (85)</w:t>
      </w:r>
      <w:r>
        <w:tab/>
      </w:r>
      <w:r>
        <w:fldChar w:fldCharType="begin"/>
      </w:r>
      <w:r>
        <w:instrText xml:space="preserve"> PAGEREF _Toc132903387 \h </w:instrText>
      </w:r>
      <w:r>
        <w:fldChar w:fldCharType="separate"/>
      </w:r>
      <w:r w:rsidR="00C765C6">
        <w:t>41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Формы оказания медицинской помощи (86)</w:t>
      </w:r>
      <w:r>
        <w:tab/>
      </w:r>
      <w:r>
        <w:fldChar w:fldCharType="begin"/>
      </w:r>
      <w:r>
        <w:instrText xml:space="preserve"> PAGEREF _Toc132903388 \h </w:instrText>
      </w:r>
      <w:r>
        <w:fldChar w:fldCharType="separate"/>
      </w:r>
      <w:r w:rsidR="00C765C6">
        <w:t>41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Классификаторы  по онкологии N001 - N005, N007 - N021  (98)</w:t>
      </w:r>
      <w:r>
        <w:tab/>
      </w:r>
      <w:r>
        <w:fldChar w:fldCharType="begin"/>
      </w:r>
      <w:r>
        <w:instrText xml:space="preserve"> PAGEREF _Toc132903389 \h </w:instrText>
      </w:r>
      <w:r>
        <w:fldChar w:fldCharType="separate"/>
      </w:r>
      <w:r w:rsidR="00C765C6">
        <w:t>41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Локализация отдаленных метастаз. (100)</w:t>
      </w:r>
      <w:r>
        <w:tab/>
      </w:r>
      <w:r>
        <w:fldChar w:fldCharType="begin"/>
      </w:r>
      <w:r>
        <w:instrText xml:space="preserve"> PAGEREF _Toc132903390 \h </w:instrText>
      </w:r>
      <w:r>
        <w:fldChar w:fldCharType="separate"/>
      </w:r>
      <w:r w:rsidR="00C765C6">
        <w:t>45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 диагностического показателя. (101)</w:t>
      </w:r>
      <w:r>
        <w:tab/>
      </w:r>
      <w:r>
        <w:fldChar w:fldCharType="begin"/>
      </w:r>
      <w:r>
        <w:instrText xml:space="preserve"> PAGEREF _Toc132903391 \h </w:instrText>
      </w:r>
      <w:r>
        <w:fldChar w:fldCharType="separate"/>
      </w:r>
      <w:r w:rsidR="00C765C6">
        <w:t>45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Клиническая группа. (102)</w:t>
      </w:r>
      <w:r>
        <w:tab/>
      </w:r>
      <w:r>
        <w:fldChar w:fldCharType="begin"/>
      </w:r>
      <w:r>
        <w:instrText xml:space="preserve"> PAGEREF _Toc132903392 \h </w:instrText>
      </w:r>
      <w:r>
        <w:fldChar w:fldCharType="separate"/>
      </w:r>
      <w:r w:rsidR="00C765C6">
        <w:t>46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Группы здоровья. (103)</w:t>
      </w:r>
      <w:r>
        <w:tab/>
      </w:r>
      <w:r>
        <w:fldChar w:fldCharType="begin"/>
      </w:r>
      <w:r>
        <w:instrText xml:space="preserve"> PAGEREF _Toc132903393 \h </w:instrText>
      </w:r>
      <w:r>
        <w:fldChar w:fldCharType="separate"/>
      </w:r>
      <w:r w:rsidR="00C765C6">
        <w:t>46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Классификатор видов контроля (F006) (104)</w:t>
      </w:r>
      <w:r>
        <w:tab/>
      </w:r>
      <w:r>
        <w:fldChar w:fldCharType="begin"/>
      </w:r>
      <w:r>
        <w:instrText xml:space="preserve"> PAGEREF _Toc132903394 \h </w:instrText>
      </w:r>
      <w:r>
        <w:fldChar w:fldCharType="separate"/>
      </w:r>
      <w:r w:rsidR="00C765C6">
        <w:t>46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Методы онкологического диагностического исследования (105)</w:t>
      </w:r>
      <w:r>
        <w:tab/>
      </w:r>
      <w:r>
        <w:fldChar w:fldCharType="begin"/>
      </w:r>
      <w:r>
        <w:instrText xml:space="preserve"> PAGEREF _Toc132903395 \h </w:instrText>
      </w:r>
      <w:r>
        <w:fldChar w:fldCharType="separate"/>
      </w:r>
      <w:r w:rsidR="00C765C6">
        <w:t>46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Характер заболевания (109)</w:t>
      </w:r>
      <w:r>
        <w:tab/>
      </w:r>
      <w:r>
        <w:fldChar w:fldCharType="begin"/>
      </w:r>
      <w:r>
        <w:instrText xml:space="preserve"> PAGEREF _Toc132903396 \h </w:instrText>
      </w:r>
      <w:r>
        <w:fldChar w:fldCharType="separate"/>
      </w:r>
      <w:r w:rsidR="00C765C6">
        <w:t>47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Признак поступления/перевода (110)</w:t>
      </w:r>
      <w:r>
        <w:tab/>
      </w:r>
      <w:r>
        <w:fldChar w:fldCharType="begin"/>
      </w:r>
      <w:r>
        <w:instrText xml:space="preserve"> PAGEREF _Toc132903397 \h </w:instrText>
      </w:r>
      <w:r>
        <w:fldChar w:fldCharType="separate"/>
      </w:r>
      <w:r w:rsidR="00C765C6">
        <w:t>47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Причина, по которой услуга не оказана или оказана не в полном объеме (111)</w:t>
      </w:r>
      <w:r>
        <w:tab/>
      </w:r>
      <w:r>
        <w:fldChar w:fldCharType="begin"/>
      </w:r>
      <w:r>
        <w:instrText xml:space="preserve"> PAGEREF _Toc132903398 \h </w:instrText>
      </w:r>
      <w:r>
        <w:fldChar w:fldCharType="separate"/>
      </w:r>
      <w:r w:rsidR="00C765C6">
        <w:t>47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Обоснование направления (113)</w:t>
      </w:r>
      <w:r>
        <w:tab/>
      </w:r>
      <w:r>
        <w:fldChar w:fldCharType="begin"/>
      </w:r>
      <w:r>
        <w:instrText xml:space="preserve"> PAGEREF _Toc132903399 \h </w:instrText>
      </w:r>
      <w:r>
        <w:fldChar w:fldCharType="separate"/>
      </w:r>
      <w:r w:rsidR="00C765C6">
        <w:t>48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Коды обработки сообщений информационного сопровождения (114)</w:t>
      </w:r>
      <w:r>
        <w:tab/>
      </w:r>
      <w:r>
        <w:fldChar w:fldCharType="begin"/>
      </w:r>
      <w:r>
        <w:instrText xml:space="preserve"> PAGEREF _Toc132903400 \h </w:instrText>
      </w:r>
      <w:r>
        <w:fldChar w:fldCharType="separate"/>
      </w:r>
      <w:r w:rsidR="00C765C6">
        <w:t>48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F002 Единый реестр страховых медицинских организаций, осуществляющих деятельность в сфере обязательного медицинского страхования (SMO) (115)</w:t>
      </w:r>
      <w:r>
        <w:tab/>
      </w:r>
      <w:r>
        <w:fldChar w:fldCharType="begin"/>
      </w:r>
      <w:r>
        <w:instrText xml:space="preserve"> PAGEREF _Toc132903401 \h </w:instrText>
      </w:r>
      <w:r>
        <w:fldChar w:fldCharType="separate"/>
      </w:r>
      <w:r w:rsidR="00C765C6">
        <w:t>48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F003 Единый реестр медицинских организаций, осуществляющих деятельность в сфере обязательного медицинского страхования (MO) (116)</w:t>
      </w:r>
      <w:r>
        <w:tab/>
      </w:r>
      <w:r>
        <w:fldChar w:fldCharType="begin"/>
      </w:r>
      <w:r>
        <w:instrText xml:space="preserve"> PAGEREF _Toc132903402 \h </w:instrText>
      </w:r>
      <w:r>
        <w:fldChar w:fldCharType="separate"/>
      </w:r>
      <w:r w:rsidR="00C765C6">
        <w:t>49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V029  Классификатор методов диагностического исследования</w:t>
      </w:r>
      <w:r w:rsidRPr="002737C8">
        <w:t xml:space="preserve"> (117)</w:t>
      </w:r>
      <w:r>
        <w:tab/>
      </w:r>
      <w:r>
        <w:fldChar w:fldCharType="begin"/>
      </w:r>
      <w:r>
        <w:instrText xml:space="preserve"> PAGEREF _Toc132903403 \h </w:instrText>
      </w:r>
      <w:r>
        <w:fldChar w:fldCharType="separate"/>
      </w:r>
      <w:r w:rsidR="00C765C6">
        <w:t>50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V030  Схемы лечения заболевания COVID-19 (TreatReg) (118)</w:t>
      </w:r>
      <w:r>
        <w:tab/>
      </w:r>
      <w:r>
        <w:fldChar w:fldCharType="begin"/>
      </w:r>
      <w:r>
        <w:instrText xml:space="preserve"> PAGEREF _Toc132903404 \h </w:instrText>
      </w:r>
      <w:r>
        <w:fldChar w:fldCharType="separate"/>
      </w:r>
      <w:r w:rsidR="00C765C6">
        <w:t>50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V031 Группы препаратов для лечения заболевания COVID-19 (GroupDrugs) (119)</w:t>
      </w:r>
      <w:r>
        <w:tab/>
      </w:r>
      <w:r>
        <w:fldChar w:fldCharType="begin"/>
      </w:r>
      <w:r>
        <w:instrText xml:space="preserve"> PAGEREF _Toc132903405 \h </w:instrText>
      </w:r>
      <w:r>
        <w:fldChar w:fldCharType="separate"/>
      </w:r>
      <w:r w:rsidR="00C765C6">
        <w:t>50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V032 Cочетание схемы лечения и группы препаратов (CombTreat) (120)</w:t>
      </w:r>
      <w:r>
        <w:tab/>
      </w:r>
      <w:r>
        <w:fldChar w:fldCharType="begin"/>
      </w:r>
      <w:r>
        <w:instrText xml:space="preserve"> PAGEREF _Toc132903406 \h </w:instrText>
      </w:r>
      <w:r>
        <w:fldChar w:fldCharType="separate"/>
      </w:r>
      <w:r w:rsidR="00C765C6">
        <w:t>51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V033 Соответствие кода препарата схеме лечения (DgTreatReg) (121)</w:t>
      </w:r>
      <w:r>
        <w:tab/>
      </w:r>
      <w:r>
        <w:fldChar w:fldCharType="begin"/>
      </w:r>
      <w:r>
        <w:instrText xml:space="preserve"> PAGEREF _Toc132903407 \h </w:instrText>
      </w:r>
      <w:r>
        <w:fldChar w:fldCharType="separate"/>
      </w:r>
      <w:r w:rsidR="00C765C6">
        <w:t>51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lastRenderedPageBreak/>
        <w:t>70.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V036 Перечень услуг, требующих имплантацию медицинских изделий (ServImplDv)  (122)</w:t>
      </w:r>
      <w:r>
        <w:tab/>
      </w:r>
      <w:r>
        <w:fldChar w:fldCharType="begin"/>
      </w:r>
      <w:r>
        <w:instrText xml:space="preserve"> PAGEREF _Toc132903408 \h </w:instrText>
      </w:r>
      <w:r>
        <w:fldChar w:fldCharType="separate"/>
      </w:r>
      <w:r w:rsidR="00C765C6">
        <w:t>51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V037 Перечень методов ВМП, требующих имплантацию медицинских изделий (MetImplDv) (123)</w:t>
      </w:r>
      <w:r>
        <w:tab/>
      </w:r>
      <w:r>
        <w:fldChar w:fldCharType="begin"/>
      </w:r>
      <w:r>
        <w:instrText xml:space="preserve"> PAGEREF _Toc132903409 \h </w:instrText>
      </w:r>
      <w:r>
        <w:fldChar w:fldCharType="separate"/>
      </w:r>
      <w:r w:rsidR="00C765C6">
        <w:t>51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mz1358    1.2.643.5.1.13.13.11.1358  Единицы измерения (124)</w:t>
      </w:r>
      <w:r>
        <w:tab/>
      </w:r>
      <w:r>
        <w:fldChar w:fldCharType="begin"/>
      </w:r>
      <w:r>
        <w:instrText xml:space="preserve"> PAGEREF _Toc132903410 \h </w:instrText>
      </w:r>
      <w:r>
        <w:fldChar w:fldCharType="separate"/>
      </w:r>
      <w:r w:rsidR="00C765C6">
        <w:t>52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mz1468    1.2.643.5.1.13.13.11.1468  Пути введения лекарственных препаратов, в том числе для льготного обеспечения граждан лекарственными средствами (125)</w:t>
      </w:r>
      <w:r>
        <w:tab/>
      </w:r>
      <w:r>
        <w:fldChar w:fldCharType="begin"/>
      </w:r>
      <w:r>
        <w:instrText xml:space="preserve"> PAGEREF _Toc132903411 \h </w:instrText>
      </w:r>
      <w:r>
        <w:fldChar w:fldCharType="separate"/>
      </w:r>
      <w:r w:rsidR="00C765C6">
        <w:t>53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mz1479   1.2.643.5.1.13.13.11.1079  Виды медицинских изделий, имплантируемых в организм человека, и иных устройств для пациентов с ограниченными возможностями (126)</w:t>
      </w:r>
      <w:r>
        <w:tab/>
      </w:r>
      <w:r>
        <w:fldChar w:fldCharType="begin"/>
      </w:r>
      <w:r>
        <w:instrText xml:space="preserve"> PAGEREF _Toc132903412 \h </w:instrText>
      </w:r>
      <w:r>
        <w:fldChar w:fldCharType="separate"/>
      </w:r>
      <w:r w:rsidR="00C765C6">
        <w:t>53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127.  Классификатор причин отказа в оплате медицинской помощи (F014)</w:t>
      </w:r>
      <w:r>
        <w:tab/>
      </w:r>
      <w:r>
        <w:fldChar w:fldCharType="begin"/>
      </w:r>
      <w:r>
        <w:instrText xml:space="preserve"> PAGEREF _Toc132903413 \h </w:instrText>
      </w:r>
      <w:r>
        <w:fldChar w:fldCharType="separate"/>
      </w:r>
      <w:r w:rsidR="00C765C6">
        <w:t>54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128.  1.2.643.5.1.13.13.99.2.546</w:t>
      </w:r>
      <w:r w:rsidRPr="00BD7602">
        <w:t xml:space="preserve"> </w:t>
      </w:r>
      <w:r>
        <w:t xml:space="preserve"> TNM. Стадирование злокачественных опухолей (128)</w:t>
      </w:r>
      <w:r>
        <w:tab/>
      </w:r>
      <w:r>
        <w:fldChar w:fldCharType="begin"/>
      </w:r>
      <w:r>
        <w:instrText xml:space="preserve"> PAGEREF _Toc132903414 \h </w:instrText>
      </w:r>
      <w:r>
        <w:fldChar w:fldCharType="separate"/>
      </w:r>
      <w:r w:rsidR="00C765C6">
        <w:t>54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129.</w:t>
      </w:r>
      <w:r w:rsidRPr="00BD7602">
        <w:t xml:space="preserve"> </w:t>
      </w:r>
      <w:r>
        <w:t xml:space="preserve"> 1.2.643.5.1.13.13.99.2.547</w:t>
      </w:r>
      <w:r w:rsidRPr="00BD7602">
        <w:t xml:space="preserve"> </w:t>
      </w:r>
      <w:r>
        <w:t xml:space="preserve"> TNM. Описание категорий (129)</w:t>
      </w:r>
      <w:r>
        <w:tab/>
      </w:r>
      <w:r>
        <w:fldChar w:fldCharType="begin"/>
      </w:r>
      <w:r>
        <w:instrText xml:space="preserve"> PAGEREF _Toc132903415 \h </w:instrText>
      </w:r>
      <w:r>
        <w:fldChar w:fldCharType="separate"/>
      </w:r>
      <w:r w:rsidR="00C765C6">
        <w:t>56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130.  1.2.643.5.1.13.13.11.1487 TNM. Международная классификация болезней – Онкология (3 издание). Топографические коды (130)</w:t>
      </w:r>
      <w:r>
        <w:tab/>
      </w:r>
      <w:r>
        <w:fldChar w:fldCharType="begin"/>
      </w:r>
      <w:r>
        <w:instrText xml:space="preserve"> PAGEREF _Toc132903416 \h </w:instrText>
      </w:r>
      <w:r>
        <w:fldChar w:fldCharType="separate"/>
      </w:r>
      <w:r w:rsidR="00C765C6">
        <w:t>57</w:t>
      </w:r>
      <w:r>
        <w:fldChar w:fldCharType="end"/>
      </w:r>
    </w:p>
    <w:p w:rsidR="00DE50B0" w:rsidRPr="00973FBE" w:rsidRDefault="00F152F1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i/>
          <w:lang w:eastAsia="ar-SA"/>
        </w:rPr>
        <w:sectPr w:rsidR="00DE50B0" w:rsidRPr="00973FBE" w:rsidSect="002646B0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 w:rsidRPr="00973FBE">
        <w:rPr>
          <w:i/>
        </w:rPr>
        <w:fldChar w:fldCharType="end"/>
      </w:r>
    </w:p>
    <w:p w:rsidR="00DE50B0" w:rsidRPr="005E1A57" w:rsidRDefault="00DE50B0" w:rsidP="00027721">
      <w:pPr>
        <w:pStyle w:val="1"/>
        <w:spacing w:after="240"/>
      </w:pPr>
      <w:bookmarkStart w:id="2" w:name="_Toc132903333"/>
      <w:r w:rsidRPr="005E1A57">
        <w:lastRenderedPageBreak/>
        <w:t>Введение</w:t>
      </w:r>
      <w:bookmarkEnd w:id="2"/>
    </w:p>
    <w:p w:rsidR="00DE50B0" w:rsidRPr="005E1A57" w:rsidRDefault="00DE50B0" w:rsidP="002D3946">
      <w:p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Основная цель данного документа </w:t>
      </w:r>
      <w:r w:rsidR="002D3946" w:rsidRPr="005E1A57">
        <w:rPr>
          <w:lang w:eastAsia="ar-SA"/>
        </w:rPr>
        <w:t>–</w:t>
      </w:r>
      <w:r w:rsidRPr="005E1A57">
        <w:rPr>
          <w:lang w:eastAsia="ar-SA"/>
        </w:rPr>
        <w:t xml:space="preserve"> </w:t>
      </w:r>
    </w:p>
    <w:p w:rsidR="002D3946" w:rsidRPr="005E1A57" w:rsidRDefault="009E529F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5E1A57">
        <w:rPr>
          <w:lang w:eastAsia="ar-SA"/>
        </w:rPr>
        <w:t xml:space="preserve"> и др</w:t>
      </w:r>
      <w:r w:rsidR="008D6B7E" w:rsidRPr="005E1A57">
        <w:rPr>
          <w:lang w:eastAsia="ar-SA"/>
        </w:rPr>
        <w:t>угих документов</w:t>
      </w:r>
      <w:r w:rsidR="00F92E57" w:rsidRPr="005E1A57">
        <w:rPr>
          <w:lang w:eastAsia="ar-SA"/>
        </w:rPr>
        <w:t xml:space="preserve"> </w:t>
      </w:r>
      <w:r w:rsidRPr="005E1A57">
        <w:rPr>
          <w:lang w:eastAsia="ar-SA"/>
        </w:rPr>
        <w:t>от изменений в справочной информации</w:t>
      </w:r>
    </w:p>
    <w:p w:rsidR="009E529F" w:rsidRPr="005E1A57" w:rsidRDefault="00F92E57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</w:t>
      </w:r>
      <w:r w:rsidR="009E529F" w:rsidRPr="005E1A57">
        <w:rPr>
          <w:lang w:eastAsia="ar-SA"/>
        </w:rPr>
        <w:t>гибкост</w:t>
      </w:r>
      <w:r w:rsidRPr="005E1A57">
        <w:rPr>
          <w:lang w:eastAsia="ar-SA"/>
        </w:rPr>
        <w:t>и</w:t>
      </w:r>
      <w:r w:rsidR="009E529F" w:rsidRPr="005E1A57">
        <w:rPr>
          <w:lang w:eastAsia="ar-SA"/>
        </w:rPr>
        <w:t xml:space="preserve"> в изменении </w:t>
      </w:r>
      <w:r w:rsidR="00504DA4" w:rsidRPr="005E1A57">
        <w:rPr>
          <w:lang w:eastAsia="ar-SA"/>
        </w:rPr>
        <w:t xml:space="preserve">нормативно-справочной информации (далее – </w:t>
      </w:r>
      <w:r w:rsidR="009E529F" w:rsidRPr="005E1A57">
        <w:rPr>
          <w:lang w:eastAsia="ar-SA"/>
        </w:rPr>
        <w:t>НСИ</w:t>
      </w:r>
      <w:r w:rsidR="00504DA4" w:rsidRPr="005E1A57">
        <w:rPr>
          <w:lang w:eastAsia="ar-SA"/>
        </w:rPr>
        <w:t>)</w:t>
      </w:r>
      <w:r w:rsidR="009E529F" w:rsidRPr="005E1A57">
        <w:rPr>
          <w:lang w:eastAsia="ar-SA"/>
        </w:rPr>
        <w:t xml:space="preserve"> для обеспечения целостности</w:t>
      </w:r>
      <w:r w:rsidR="00F5584F" w:rsidRPr="005E1A57">
        <w:rPr>
          <w:lang w:eastAsia="ar-SA"/>
        </w:rPr>
        <w:t>, полноты и актуальности информации</w:t>
      </w:r>
    </w:p>
    <w:p w:rsidR="00B354BD" w:rsidRPr="005E1A57" w:rsidRDefault="00B354BD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Default="0062768B" w:rsidP="00C4732F">
      <w:pPr>
        <w:pStyle w:val="1"/>
        <w:spacing w:after="240"/>
        <w:ind w:left="567" w:hanging="283"/>
      </w:pPr>
      <w:bookmarkStart w:id="3" w:name="_Toc132903334"/>
      <w:r w:rsidRPr="00B951BB">
        <w:lastRenderedPageBreak/>
        <w:t>Изменения к предыдущей версии</w:t>
      </w:r>
      <w:bookmarkEnd w:id="3"/>
    </w:p>
    <w:p w:rsidR="00BD7602" w:rsidRPr="00BD7602" w:rsidRDefault="00BD7602" w:rsidP="00BD7602">
      <w:pPr>
        <w:spacing w:after="0" w:line="360" w:lineRule="auto"/>
        <w:ind w:firstLine="0"/>
        <w:contextualSpacing/>
        <w:jc w:val="left"/>
        <w:rPr>
          <w:color w:val="0033CC"/>
        </w:rPr>
      </w:pPr>
    </w:p>
    <w:p w:rsidR="00C16E48" w:rsidRPr="00C16E48" w:rsidRDefault="00F9405F" w:rsidP="00C16E48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42742C">
        <w:rPr>
          <w:color w:val="0033CC"/>
        </w:rPr>
        <w:t>Внесены изменения</w:t>
      </w:r>
      <w:r w:rsidR="00BF6FA9" w:rsidRPr="0042742C">
        <w:rPr>
          <w:color w:val="0033CC"/>
        </w:rPr>
        <w:t xml:space="preserve"> </w:t>
      </w:r>
      <w:proofErr w:type="gramStart"/>
      <w:r w:rsidR="00BF6FA9" w:rsidRPr="0042742C">
        <w:rPr>
          <w:color w:val="0033CC"/>
        </w:rPr>
        <w:t>в</w:t>
      </w:r>
      <w:proofErr w:type="gramEnd"/>
      <w:r w:rsidR="00576210" w:rsidRPr="0042742C">
        <w:rPr>
          <w:color w:val="0033CC"/>
        </w:rPr>
        <w:t>:</w:t>
      </w:r>
      <w:r w:rsidR="004F4B3B">
        <w:rPr>
          <w:color w:val="0033CC"/>
        </w:rPr>
        <w:t xml:space="preserve"> </w:t>
      </w:r>
      <w:bookmarkStart w:id="4" w:name="_Toc132903335"/>
    </w:p>
    <w:p w:rsidR="00AC59A9" w:rsidRPr="00AC59A9" w:rsidRDefault="00AC59A9" w:rsidP="00AC59A9">
      <w:pPr>
        <w:spacing w:after="0"/>
        <w:ind w:firstLine="0"/>
        <w:jc w:val="left"/>
        <w:rPr>
          <w:color w:val="0033CC"/>
        </w:rPr>
      </w:pPr>
      <w:r w:rsidRPr="00AC59A9">
        <w:rPr>
          <w:color w:val="0033CC"/>
        </w:rPr>
        <w:t>- Уточнен справочник Тип диспансеризации</w:t>
      </w:r>
    </w:p>
    <w:p w:rsidR="00AC59A9" w:rsidRPr="00AC59A9" w:rsidRDefault="00AC59A9" w:rsidP="00AC59A9">
      <w:pPr>
        <w:spacing w:after="0"/>
        <w:ind w:firstLine="0"/>
        <w:jc w:val="left"/>
        <w:rPr>
          <w:color w:val="0033CC"/>
        </w:rPr>
      </w:pPr>
      <w:r w:rsidRPr="00AC59A9">
        <w:rPr>
          <w:color w:val="0033CC"/>
        </w:rPr>
        <w:t>- Уточнен справочник Результат диспансеризации</w:t>
      </w:r>
    </w:p>
    <w:p w:rsidR="00AC59A9" w:rsidRPr="00AC59A9" w:rsidRDefault="00AC59A9" w:rsidP="00AC59A9">
      <w:pPr>
        <w:spacing w:after="0"/>
        <w:ind w:firstLine="0"/>
        <w:jc w:val="left"/>
        <w:rPr>
          <w:color w:val="0033CC"/>
        </w:rPr>
      </w:pPr>
      <w:r w:rsidRPr="00AC59A9">
        <w:rPr>
          <w:color w:val="0033CC"/>
        </w:rPr>
        <w:t>- Уточнен справочник Результаты лечения</w:t>
      </w:r>
    </w:p>
    <w:p w:rsidR="00AC59A9" w:rsidRDefault="00AC59A9" w:rsidP="00AC59A9">
      <w:pPr>
        <w:spacing w:after="0"/>
        <w:ind w:firstLine="0"/>
        <w:jc w:val="left"/>
        <w:rPr>
          <w:color w:val="0033CC"/>
        </w:rPr>
      </w:pPr>
      <w:r w:rsidRPr="00AC59A9">
        <w:rPr>
          <w:color w:val="0033CC"/>
        </w:rPr>
        <w:t>-Уточнен справочник  Сопоставление типа диспансеризации/медицинского осмотра с результатом диспансеризации/медицинского осмотра и результатом обращения</w:t>
      </w:r>
      <w:r w:rsidRPr="00AC59A9">
        <w:rPr>
          <w:color w:val="0033CC"/>
        </w:rPr>
        <w:t xml:space="preserve"> </w:t>
      </w:r>
    </w:p>
    <w:p w:rsidR="00C16E48" w:rsidRPr="00AC59A9" w:rsidRDefault="00C16E48" w:rsidP="00AC59A9">
      <w:pPr>
        <w:spacing w:after="0"/>
        <w:ind w:firstLine="0"/>
        <w:jc w:val="left"/>
        <w:rPr>
          <w:color w:val="0033CC"/>
        </w:rPr>
      </w:pPr>
      <w:bookmarkStart w:id="5" w:name="_GoBack"/>
      <w:bookmarkEnd w:id="5"/>
      <w:r w:rsidRPr="00AC59A9">
        <w:rPr>
          <w:color w:val="0033CC"/>
        </w:rPr>
        <w:br w:type="page"/>
      </w:r>
    </w:p>
    <w:p w:rsidR="00C16E48" w:rsidRPr="00AC59A9" w:rsidRDefault="00C16E48" w:rsidP="00C16E48">
      <w:pPr>
        <w:spacing w:after="0" w:line="360" w:lineRule="auto"/>
        <w:ind w:firstLine="0"/>
        <w:contextualSpacing/>
        <w:jc w:val="left"/>
        <w:rPr>
          <w:color w:val="0033CC"/>
        </w:rPr>
      </w:pPr>
    </w:p>
    <w:p w:rsidR="00DE50B0" w:rsidRPr="00CA01F6" w:rsidRDefault="00451DD1" w:rsidP="00C16E48">
      <w:pPr>
        <w:spacing w:after="0" w:line="360" w:lineRule="auto"/>
        <w:ind w:firstLine="0"/>
        <w:contextualSpacing/>
        <w:jc w:val="left"/>
      </w:pPr>
      <w:r>
        <w:t>Приложения</w:t>
      </w:r>
      <w:bookmarkEnd w:id="4"/>
    </w:p>
    <w:p w:rsidR="00CA01F6" w:rsidRPr="00CA01F6" w:rsidRDefault="00CA01F6" w:rsidP="00CA01F6">
      <w:pPr>
        <w:rPr>
          <w:lang w:eastAsia="ar-SA"/>
        </w:rPr>
      </w:pPr>
    </w:p>
    <w:p w:rsidR="001C55E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 w:rsidRPr="000B5812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6" w:name="_Toc234064288"/>
      <w:bookmarkStart w:id="7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6"/>
      <w:bookmarkEnd w:id="7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8" w:name="_Toc234064289"/>
      <w:bookmarkStart w:id="9" w:name="_Toc234826669"/>
      <w:r w:rsidRPr="009E3A39">
        <w:rPr>
          <w:sz w:val="24"/>
          <w:szCs w:val="24"/>
        </w:rPr>
        <w:t>Справочник типов документов</w:t>
      </w:r>
      <w:bookmarkEnd w:id="8"/>
      <w:bookmarkEnd w:id="9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0" w:name="_Toc234064290"/>
      <w:bookmarkStart w:id="11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10"/>
      <w:bookmarkEnd w:id="11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2" w:name="_Toc234064291"/>
      <w:bookmarkStart w:id="13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2"/>
      <w:bookmarkEnd w:id="13"/>
      <w:r w:rsidR="00AC755C" w:rsidRPr="00DA2377">
        <w:rPr>
          <w:sz w:val="24"/>
          <w:szCs w:val="24"/>
        </w:rPr>
        <w:t>. Приложение №5</w:t>
      </w:r>
      <w:bookmarkStart w:id="14" w:name="_Toc234064292"/>
      <w:bookmarkStart w:id="15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6" w:name="_Toc234064295"/>
      <w:bookmarkStart w:id="17" w:name="_Toc234826675"/>
      <w:bookmarkEnd w:id="14"/>
      <w:bookmarkEnd w:id="15"/>
      <w:r w:rsidRPr="009E3A39">
        <w:rPr>
          <w:sz w:val="24"/>
          <w:szCs w:val="24"/>
        </w:rPr>
        <w:t xml:space="preserve">Справочник </w:t>
      </w:r>
      <w:bookmarkEnd w:id="16"/>
      <w:bookmarkEnd w:id="17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8" w:name="_Toc234064296"/>
      <w:bookmarkStart w:id="19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8"/>
      <w:bookmarkEnd w:id="19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0" w:name="_Toc234064297"/>
      <w:bookmarkStart w:id="21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20"/>
      <w:bookmarkEnd w:id="21"/>
      <w:r w:rsidR="00AC755C" w:rsidRPr="009E3A39">
        <w:rPr>
          <w:sz w:val="24"/>
          <w:szCs w:val="24"/>
        </w:rPr>
        <w:t>. Приложение №11</w:t>
      </w:r>
      <w:bookmarkStart w:id="22" w:name="_Toc234064298"/>
      <w:bookmarkStart w:id="23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DE6F86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2"/>
      <w:bookmarkEnd w:id="23"/>
      <w:r w:rsidR="00AC755C" w:rsidRPr="009E3A39">
        <w:rPr>
          <w:sz w:val="24"/>
          <w:szCs w:val="24"/>
        </w:rPr>
        <w:t>. Приложение №12</w:t>
      </w:r>
      <w:bookmarkStart w:id="24" w:name="_Toc234064299"/>
      <w:bookmarkStart w:id="25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4"/>
      <w:bookmarkEnd w:id="25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6" w:name="_Toc234064301"/>
      <w:bookmarkStart w:id="27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6"/>
      <w:bookmarkEnd w:id="27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321731" w:rsidRPr="009E3A39" w:rsidRDefault="00321731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EF2979" w:rsidRPr="009E3A39" w:rsidRDefault="00EF297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56B0B" w:rsidRPr="009E3A39">
        <w:rPr>
          <w:sz w:val="24"/>
          <w:szCs w:val="24"/>
        </w:rPr>
        <w:t>«</w:t>
      </w:r>
      <w:r w:rsidR="00D56B0B" w:rsidRPr="00D56B0B">
        <w:rPr>
          <w:sz w:val="24"/>
          <w:szCs w:val="24"/>
        </w:rPr>
        <w:t>Возрастные группы  и пол пациентов</w:t>
      </w:r>
      <w:r w:rsidRPr="009E3A39">
        <w:rPr>
          <w:sz w:val="24"/>
          <w:szCs w:val="24"/>
        </w:rPr>
        <w:t>».</w:t>
      </w:r>
      <w:r w:rsidR="00AC755C" w:rsidRPr="009E3A39">
        <w:rPr>
          <w:sz w:val="24"/>
          <w:szCs w:val="24"/>
        </w:rPr>
        <w:t xml:space="preserve"> Приложение №30</w:t>
      </w:r>
      <w:r w:rsidR="00560229" w:rsidRPr="00D56B0B">
        <w:rPr>
          <w:sz w:val="24"/>
          <w:szCs w:val="24"/>
        </w:rPr>
        <w:t>.</w:t>
      </w:r>
    </w:p>
    <w:p w:rsidR="006449E2" w:rsidRDefault="006449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2F3176" w:rsidRPr="002F3176" w:rsidRDefault="002F317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2F3176">
        <w:rPr>
          <w:sz w:val="24"/>
          <w:szCs w:val="24"/>
        </w:rPr>
        <w:t>Справочник стоматологических медицинских услуг. Приложение №3</w:t>
      </w:r>
      <w:r>
        <w:rPr>
          <w:sz w:val="24"/>
          <w:szCs w:val="24"/>
        </w:rPr>
        <w:t>2</w:t>
      </w:r>
      <w:r w:rsidRPr="002F3176">
        <w:rPr>
          <w:sz w:val="24"/>
          <w:szCs w:val="24"/>
        </w:rPr>
        <w:t>.</w:t>
      </w:r>
    </w:p>
    <w:p w:rsidR="00464D56" w:rsidRDefault="00464D5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 w:rsidRPr="000B1D71">
        <w:rPr>
          <w:sz w:val="24"/>
          <w:szCs w:val="24"/>
        </w:rPr>
        <w:t>.</w:t>
      </w:r>
    </w:p>
    <w:p w:rsidR="00197153" w:rsidRPr="0018234F" w:rsidRDefault="00F75DA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КПМУ</w:t>
      </w:r>
      <w:r w:rsidR="00197153" w:rsidRPr="0018234F">
        <w:rPr>
          <w:sz w:val="24"/>
          <w:szCs w:val="24"/>
        </w:rPr>
        <w:t xml:space="preserve"> (поликлиника). Приложение №39</w:t>
      </w:r>
      <w:r w:rsidR="00560229" w:rsidRPr="0018234F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 xml:space="preserve">Перечень диагнозов по МКБ-Х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№59</w:t>
      </w:r>
      <w:r w:rsidR="00560229" w:rsidRPr="005E1A57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lastRenderedPageBreak/>
        <w:t xml:space="preserve">Перечень манипуляций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№60</w:t>
      </w:r>
      <w:r w:rsidR="00560229" w:rsidRPr="005E1A57">
        <w:rPr>
          <w:sz w:val="24"/>
          <w:szCs w:val="24"/>
        </w:rPr>
        <w:t>.</w:t>
      </w:r>
    </w:p>
    <w:p w:rsidR="00293412" w:rsidRPr="005E1A57" w:rsidRDefault="0029341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>Справочник типов цен</w:t>
      </w:r>
      <w:r w:rsidR="00472607" w:rsidRPr="005E1A57">
        <w:rPr>
          <w:sz w:val="24"/>
          <w:szCs w:val="24"/>
        </w:rPr>
        <w:t>. Приложение №61</w:t>
      </w:r>
      <w:r w:rsidR="00560229" w:rsidRPr="005E1A57">
        <w:rPr>
          <w:sz w:val="24"/>
          <w:szCs w:val="24"/>
          <w:lang w:val="en-US"/>
        </w:rPr>
        <w:t>.</w:t>
      </w:r>
    </w:p>
    <w:p w:rsidR="00D227A2" w:rsidRPr="005E1A57" w:rsidRDefault="00D44A87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приема.</w:t>
      </w:r>
      <w:r w:rsidR="00835A17" w:rsidRPr="005E1A57">
        <w:rPr>
          <w:sz w:val="24"/>
          <w:szCs w:val="24"/>
        </w:rPr>
        <w:t xml:space="preserve"> П</w:t>
      </w:r>
      <w:r w:rsidR="00D227A2" w:rsidRPr="005E1A57">
        <w:rPr>
          <w:sz w:val="24"/>
          <w:szCs w:val="24"/>
        </w:rPr>
        <w:t>риложение №66.</w:t>
      </w:r>
    </w:p>
    <w:p w:rsidR="00D227A2" w:rsidRPr="005E1A57" w:rsidRDefault="00D227A2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профилей медицинской помощи. Приложение №67.</w:t>
      </w:r>
    </w:p>
    <w:p w:rsidR="00092DE6" w:rsidRPr="005E1A57" w:rsidRDefault="00092DE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событий СМП. Приложение №68.</w:t>
      </w:r>
    </w:p>
    <w:p w:rsidR="00A87AD9" w:rsidRPr="005E1A57" w:rsidRDefault="00A87AD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льгот. Приложение №69.</w:t>
      </w:r>
    </w:p>
    <w:p w:rsidR="00A87AD9" w:rsidRPr="00574DDB" w:rsidRDefault="00574DDB" w:rsidP="00574DD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74DDB">
        <w:rPr>
          <w:sz w:val="24"/>
          <w:szCs w:val="24"/>
        </w:rPr>
        <w:t>Справочник видов ВМП (V018)</w:t>
      </w:r>
      <w:r w:rsidR="00A87AD9" w:rsidRPr="005E1A57">
        <w:rPr>
          <w:sz w:val="24"/>
          <w:szCs w:val="24"/>
        </w:rPr>
        <w:t>.</w:t>
      </w:r>
      <w:r w:rsidRPr="00574DDB">
        <w:rPr>
          <w:sz w:val="24"/>
          <w:szCs w:val="24"/>
        </w:rPr>
        <w:t xml:space="preserve"> </w:t>
      </w:r>
      <w:r w:rsidRPr="005E1A57">
        <w:rPr>
          <w:sz w:val="24"/>
          <w:szCs w:val="24"/>
        </w:rPr>
        <w:t>Приложение №</w:t>
      </w:r>
      <w:r w:rsidRPr="00CB21EE">
        <w:rPr>
          <w:sz w:val="24"/>
          <w:szCs w:val="24"/>
        </w:rPr>
        <w:t>70</w:t>
      </w:r>
      <w:r w:rsidRPr="005E1A57">
        <w:rPr>
          <w:sz w:val="24"/>
          <w:szCs w:val="24"/>
        </w:rPr>
        <w:t>.</w:t>
      </w:r>
    </w:p>
    <w:p w:rsidR="00574DDB" w:rsidRPr="005E1A57" w:rsidRDefault="00574DDB" w:rsidP="00574DD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74DDB">
        <w:rPr>
          <w:sz w:val="24"/>
          <w:szCs w:val="24"/>
        </w:rPr>
        <w:t xml:space="preserve">Классификатор методов высокотехнологичной медицинской помощи (V019) </w:t>
      </w:r>
      <w:r w:rsidRPr="005E1A57">
        <w:rPr>
          <w:sz w:val="24"/>
          <w:szCs w:val="24"/>
        </w:rPr>
        <w:t>.</w:t>
      </w:r>
      <w:r w:rsidRPr="00574DDB">
        <w:rPr>
          <w:sz w:val="24"/>
          <w:szCs w:val="24"/>
        </w:rPr>
        <w:t xml:space="preserve"> </w:t>
      </w:r>
      <w:r w:rsidRPr="005E1A57">
        <w:rPr>
          <w:sz w:val="24"/>
          <w:szCs w:val="24"/>
        </w:rPr>
        <w:t>Приложение №</w:t>
      </w:r>
      <w:r>
        <w:rPr>
          <w:sz w:val="24"/>
          <w:szCs w:val="24"/>
          <w:lang w:val="en-US"/>
        </w:rPr>
        <w:t>71</w:t>
      </w:r>
      <w:r w:rsidRPr="005E1A57">
        <w:rPr>
          <w:sz w:val="24"/>
          <w:szCs w:val="24"/>
        </w:rPr>
        <w:t>.</w:t>
      </w:r>
    </w:p>
    <w:p w:rsidR="00BA314D" w:rsidRPr="005E1A57" w:rsidRDefault="00BA314D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пробирок. Приложение №72.</w:t>
      </w:r>
    </w:p>
    <w:p w:rsidR="00180506" w:rsidRPr="005E1A57" w:rsidRDefault="0018050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разновидностей приема. Приложение №73.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условия оказания помощи</w:t>
      </w:r>
      <w:r w:rsidR="000B1D71" w:rsidRPr="005E1A57">
        <w:rPr>
          <w:sz w:val="24"/>
          <w:szCs w:val="24"/>
        </w:rPr>
        <w:t>. Приложение</w:t>
      </w:r>
      <w:r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5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видов медицинской помощи</w:t>
      </w:r>
      <w:r w:rsidR="000B1D71" w:rsidRPr="005E1A57">
        <w:rPr>
          <w:sz w:val="24"/>
          <w:szCs w:val="24"/>
        </w:rPr>
        <w:t>. Приложение</w:t>
      </w:r>
      <w:r w:rsidR="00841A4A"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6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поверхностей зубов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7</w:t>
      </w:r>
      <w:r w:rsidRPr="005E1A57">
        <w:rPr>
          <w:sz w:val="24"/>
          <w:szCs w:val="24"/>
        </w:rPr>
        <w:t>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«Зубная формула»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78.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расходных материалов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79.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(круглосуточный стационар по базовой программе ОМС)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82</w:t>
      </w:r>
      <w:r w:rsidR="000B1D71" w:rsidRPr="005E1A57">
        <w:rPr>
          <w:sz w:val="24"/>
          <w:szCs w:val="24"/>
        </w:rPr>
        <w:t>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(дневной стационар по базовой программе ОМС)</w:t>
      </w:r>
      <w:r w:rsidR="000B1D71" w:rsidRPr="005E1A57">
        <w:rPr>
          <w:sz w:val="24"/>
          <w:szCs w:val="24"/>
        </w:rPr>
        <w:t xml:space="preserve">. Приложение  № </w:t>
      </w:r>
      <w:r w:rsidRPr="005E1A57">
        <w:rPr>
          <w:sz w:val="24"/>
          <w:szCs w:val="24"/>
        </w:rPr>
        <w:t>84</w:t>
      </w:r>
      <w:r w:rsidR="000B1D71" w:rsidRPr="005E1A57">
        <w:rPr>
          <w:sz w:val="24"/>
          <w:szCs w:val="24"/>
        </w:rPr>
        <w:t>.</w:t>
      </w:r>
    </w:p>
    <w:p w:rsidR="00433E4C" w:rsidRPr="005E1A57" w:rsidRDefault="00433E4C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Виды абортов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85</w:t>
      </w:r>
      <w:r w:rsidR="000B1D71" w:rsidRPr="005E1A57">
        <w:rPr>
          <w:sz w:val="24"/>
          <w:szCs w:val="24"/>
          <w:lang w:val="en-US"/>
        </w:rPr>
        <w:t>.</w:t>
      </w:r>
    </w:p>
    <w:p w:rsidR="002C6AF8" w:rsidRPr="005E1A57" w:rsidRDefault="002C6AF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Формы оказания медицинской помощи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86</w:t>
      </w:r>
      <w:r w:rsidR="000B1D71" w:rsidRPr="005E1A57">
        <w:rPr>
          <w:sz w:val="24"/>
          <w:szCs w:val="24"/>
        </w:rPr>
        <w:t>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Простые и сложные медицинские услуги. Приложение  №87.</w:t>
      </w:r>
    </w:p>
    <w:p w:rsidR="000B1D71" w:rsidRPr="005E1A57" w:rsidRDefault="006800A8" w:rsidP="006800A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6800A8">
        <w:rPr>
          <w:bCs/>
          <w:sz w:val="24"/>
          <w:szCs w:val="24"/>
        </w:rPr>
        <w:t xml:space="preserve">Иной классификационный критерий, применяемый для кодирования </w:t>
      </w:r>
      <w:proofErr w:type="gramStart"/>
      <w:r w:rsidRPr="006800A8">
        <w:rPr>
          <w:bCs/>
          <w:sz w:val="24"/>
          <w:szCs w:val="24"/>
        </w:rPr>
        <w:t>отдельных</w:t>
      </w:r>
      <w:proofErr w:type="gramEnd"/>
      <w:r w:rsidRPr="006800A8">
        <w:rPr>
          <w:bCs/>
          <w:sz w:val="24"/>
          <w:szCs w:val="24"/>
        </w:rPr>
        <w:t xml:space="preserve"> КСГ</w:t>
      </w:r>
      <w:r>
        <w:rPr>
          <w:bCs/>
          <w:sz w:val="24"/>
          <w:szCs w:val="24"/>
        </w:rPr>
        <w:t xml:space="preserve">. </w:t>
      </w:r>
      <w:r w:rsidR="000B1D71" w:rsidRPr="005E1A57">
        <w:rPr>
          <w:bCs/>
          <w:sz w:val="24"/>
          <w:szCs w:val="24"/>
        </w:rPr>
        <w:t>Приложение  №88.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Профили медицинской помощи для ВМП. Приложение  №89.</w:t>
      </w:r>
    </w:p>
    <w:p w:rsidR="005E3909" w:rsidRPr="005E1A57" w:rsidRDefault="005E390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Модели пациента для ВМП. Приложение  №90.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Исходы заболеваний</w:t>
      </w:r>
      <w:r w:rsidRPr="005E1A57">
        <w:rPr>
          <w:bCs/>
          <w:sz w:val="24"/>
          <w:szCs w:val="24"/>
        </w:rPr>
        <w:t>. Приложение  №91.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Профили койки</w:t>
      </w:r>
      <w:r w:rsidRPr="005E1A57">
        <w:rPr>
          <w:bCs/>
          <w:sz w:val="24"/>
          <w:szCs w:val="24"/>
        </w:rPr>
        <w:t>. Приложение  №94.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диспансеризации</w:t>
      </w:r>
      <w:r w:rsidRPr="005E1A57">
        <w:rPr>
          <w:bCs/>
          <w:sz w:val="24"/>
          <w:szCs w:val="24"/>
        </w:rPr>
        <w:t>. Приложение  №95.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Результаты диспансеризации</w:t>
      </w:r>
      <w:r w:rsidRPr="005E1A57">
        <w:rPr>
          <w:bCs/>
          <w:sz w:val="24"/>
          <w:szCs w:val="24"/>
        </w:rPr>
        <w:t>. Приложение  №96.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Назначения после диспансеризации</w:t>
      </w:r>
      <w:r w:rsidRPr="005E1A57">
        <w:rPr>
          <w:bCs/>
          <w:sz w:val="24"/>
          <w:szCs w:val="24"/>
        </w:rPr>
        <w:t>. Приложение  №97.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017)».</w:t>
      </w:r>
      <w:r w:rsidRPr="005E1A57">
        <w:rPr>
          <w:bCs/>
          <w:sz w:val="24"/>
          <w:szCs w:val="24"/>
        </w:rPr>
        <w:t xml:space="preserve"> Приложение  №98.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lastRenderedPageBreak/>
        <w:t xml:space="preserve">Локализация </w:t>
      </w:r>
      <w:proofErr w:type="gramStart"/>
      <w:r w:rsidRPr="005E1A57">
        <w:rPr>
          <w:sz w:val="22"/>
          <w:szCs w:val="22"/>
        </w:rPr>
        <w:t>отдаленных</w:t>
      </w:r>
      <w:proofErr w:type="gramEnd"/>
      <w:r w:rsidRPr="005E1A57">
        <w:rPr>
          <w:sz w:val="22"/>
          <w:szCs w:val="22"/>
        </w:rPr>
        <w:t xml:space="preserve"> метастаз</w:t>
      </w:r>
      <w:r w:rsidRPr="005E1A57">
        <w:rPr>
          <w:bCs/>
          <w:sz w:val="24"/>
          <w:szCs w:val="24"/>
        </w:rPr>
        <w:t>. Приложение  №100.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диагностического показателя</w:t>
      </w:r>
      <w:r w:rsidRPr="005E1A57">
        <w:rPr>
          <w:bCs/>
          <w:sz w:val="24"/>
          <w:szCs w:val="24"/>
        </w:rPr>
        <w:t>. Приложение  №101.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Клиническая группа</w:t>
      </w:r>
      <w:r w:rsidRPr="005E1A57">
        <w:rPr>
          <w:bCs/>
          <w:sz w:val="24"/>
          <w:szCs w:val="24"/>
        </w:rPr>
        <w:t>. Приложение  №102.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Группы здоровья</w:t>
      </w:r>
      <w:r w:rsidRPr="005E1A57">
        <w:rPr>
          <w:bCs/>
          <w:sz w:val="24"/>
          <w:szCs w:val="24"/>
        </w:rPr>
        <w:t>. Приложение  №103.</w:t>
      </w:r>
    </w:p>
    <w:p w:rsidR="000E007B" w:rsidRPr="005E1A57" w:rsidRDefault="00341F38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 видов контроля</w:t>
      </w:r>
      <w:r w:rsidRPr="005E1A57">
        <w:rPr>
          <w:bCs/>
          <w:sz w:val="24"/>
          <w:szCs w:val="24"/>
        </w:rPr>
        <w:t>. Приложение  №104.</w:t>
      </w:r>
    </w:p>
    <w:p w:rsidR="000E007B" w:rsidRPr="005E1A57" w:rsidRDefault="000E007B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Методы онкологического диагностического исследования  Приложение  № 105</w:t>
      </w:r>
    </w:p>
    <w:p w:rsidR="000E007B" w:rsidRPr="005E1A57" w:rsidRDefault="000E007B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обращения. Приложение  №107</w:t>
      </w:r>
    </w:p>
    <w:p w:rsidR="00DE6F86" w:rsidRPr="0066591D" w:rsidRDefault="00DE6F86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цель посещения. </w:t>
      </w:r>
      <w:r w:rsidRPr="005E1A57">
        <w:rPr>
          <w:bCs/>
          <w:sz w:val="24"/>
          <w:szCs w:val="24"/>
        </w:rPr>
        <w:t>Приложение  №108.</w:t>
      </w:r>
    </w:p>
    <w:p w:rsidR="0066591D" w:rsidRPr="00751FC2" w:rsidRDefault="0066591D" w:rsidP="0066591D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Справочник характер заболевания. </w:t>
      </w:r>
      <w:r w:rsidRPr="00751FC2">
        <w:rPr>
          <w:bCs/>
          <w:sz w:val="24"/>
          <w:szCs w:val="24"/>
        </w:rPr>
        <w:t>Приложение  №109.</w:t>
      </w:r>
    </w:p>
    <w:p w:rsidR="00751FC2" w:rsidRPr="00751FC2" w:rsidRDefault="00751FC2" w:rsidP="00751FC2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Признак поступления/перевода. </w:t>
      </w:r>
      <w:r w:rsidRPr="00751FC2">
        <w:rPr>
          <w:bCs/>
          <w:sz w:val="24"/>
          <w:szCs w:val="24"/>
        </w:rPr>
        <w:t>Приложение  №110.</w:t>
      </w:r>
    </w:p>
    <w:p w:rsidR="00751FC2" w:rsidRPr="00751FC2" w:rsidRDefault="00751FC2" w:rsidP="00751FC2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Причина, по которой услуга не оказана или оказана не в полном объеме. </w:t>
      </w:r>
      <w:r w:rsidRPr="00751FC2">
        <w:rPr>
          <w:bCs/>
          <w:sz w:val="24"/>
          <w:szCs w:val="24"/>
        </w:rPr>
        <w:t>Приложение  №111.</w:t>
      </w:r>
    </w:p>
    <w:p w:rsidR="00751FC2" w:rsidRPr="00A9446F" w:rsidRDefault="00B763E7" w:rsidP="00B763E7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B763E7">
        <w:rPr>
          <w:sz w:val="24"/>
          <w:szCs w:val="24"/>
        </w:rPr>
        <w:t>Обоснование направления</w:t>
      </w:r>
      <w:r w:rsidR="00A9446F">
        <w:rPr>
          <w:sz w:val="24"/>
          <w:szCs w:val="24"/>
        </w:rPr>
        <w:t>.</w:t>
      </w:r>
      <w:r w:rsidRPr="00B763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751FC2" w:rsidRPr="00751FC2">
        <w:rPr>
          <w:bCs/>
          <w:sz w:val="24"/>
          <w:szCs w:val="24"/>
        </w:rPr>
        <w:t>Приложение  №11</w:t>
      </w:r>
      <w:r w:rsidR="00D30BD1">
        <w:rPr>
          <w:bCs/>
          <w:sz w:val="24"/>
          <w:szCs w:val="24"/>
        </w:rPr>
        <w:t>3</w:t>
      </w:r>
      <w:r w:rsidR="00751FC2" w:rsidRPr="00751FC2">
        <w:rPr>
          <w:bCs/>
          <w:sz w:val="24"/>
          <w:szCs w:val="24"/>
        </w:rPr>
        <w:t>.</w:t>
      </w:r>
    </w:p>
    <w:p w:rsidR="00A9446F" w:rsidRPr="00DC26A1" w:rsidRDefault="00A9446F" w:rsidP="00A9446F">
      <w:pPr>
        <w:pStyle w:val="af0"/>
        <w:numPr>
          <w:ilvl w:val="0"/>
          <w:numId w:val="3"/>
        </w:numPr>
        <w:rPr>
          <w:sz w:val="24"/>
          <w:szCs w:val="24"/>
        </w:rPr>
      </w:pPr>
      <w:r w:rsidRPr="00A9446F">
        <w:rPr>
          <w:sz w:val="24"/>
          <w:szCs w:val="24"/>
        </w:rPr>
        <w:t>Коды обработки сообщений информационного сопровождения.</w:t>
      </w:r>
      <w:r>
        <w:rPr>
          <w:sz w:val="24"/>
          <w:szCs w:val="24"/>
        </w:rPr>
        <w:t xml:space="preserve"> П</w:t>
      </w:r>
      <w:r w:rsidRPr="00A9446F">
        <w:rPr>
          <w:sz w:val="24"/>
          <w:szCs w:val="24"/>
        </w:rPr>
        <w:t>риложение 114</w:t>
      </w:r>
      <w:r>
        <w:rPr>
          <w:sz w:val="24"/>
          <w:szCs w:val="24"/>
        </w:rPr>
        <w:t>.</w:t>
      </w:r>
    </w:p>
    <w:p w:rsidR="00DC26A1" w:rsidRPr="00DC26A1" w:rsidRDefault="00DC26A1" w:rsidP="00DC26A1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C26A1">
        <w:rPr>
          <w:sz w:val="24"/>
          <w:szCs w:val="24"/>
        </w:rPr>
        <w:t>F002 Единый реестр медицинских организаций, осуществляющих деятельность в сфере обязательног</w:t>
      </w:r>
      <w:r>
        <w:rPr>
          <w:sz w:val="24"/>
          <w:szCs w:val="24"/>
        </w:rPr>
        <w:t>о медицинского страхования (MO)</w:t>
      </w:r>
      <w:r w:rsidRPr="00DC26A1">
        <w:rPr>
          <w:sz w:val="24"/>
          <w:szCs w:val="24"/>
        </w:rPr>
        <w:t xml:space="preserve"> </w:t>
      </w:r>
      <w:r w:rsidRPr="00A9446F">
        <w:rPr>
          <w:sz w:val="24"/>
          <w:szCs w:val="24"/>
        </w:rPr>
        <w:t>.</w:t>
      </w:r>
      <w:r>
        <w:rPr>
          <w:sz w:val="24"/>
          <w:szCs w:val="24"/>
        </w:rPr>
        <w:t xml:space="preserve"> П</w:t>
      </w:r>
      <w:r w:rsidRPr="00A9446F">
        <w:rPr>
          <w:sz w:val="24"/>
          <w:szCs w:val="24"/>
        </w:rPr>
        <w:t>риложение 11</w:t>
      </w:r>
      <w:r>
        <w:rPr>
          <w:sz w:val="24"/>
          <w:szCs w:val="24"/>
          <w:lang w:val="en-US"/>
        </w:rPr>
        <w:t>5</w:t>
      </w:r>
      <w:r>
        <w:rPr>
          <w:sz w:val="24"/>
          <w:szCs w:val="24"/>
        </w:rPr>
        <w:t>.</w:t>
      </w:r>
    </w:p>
    <w:p w:rsidR="00536AA7" w:rsidRPr="00536AA7" w:rsidRDefault="00536AA7" w:rsidP="00536AA7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36AA7">
        <w:rPr>
          <w:sz w:val="24"/>
          <w:szCs w:val="24"/>
        </w:rPr>
        <w:t>F00</w:t>
      </w:r>
      <w:r w:rsidR="00DC26A1" w:rsidRPr="00DC26A1">
        <w:rPr>
          <w:sz w:val="24"/>
          <w:szCs w:val="24"/>
        </w:rPr>
        <w:t>3</w:t>
      </w:r>
      <w:r w:rsidRPr="00536AA7">
        <w:rPr>
          <w:sz w:val="24"/>
          <w:szCs w:val="24"/>
        </w:rPr>
        <w:t xml:space="preserve"> Единый реестр медицинских организаций, осуществляющих деятельность в сфере обязательног</w:t>
      </w:r>
      <w:r w:rsidR="00DC26A1">
        <w:rPr>
          <w:sz w:val="24"/>
          <w:szCs w:val="24"/>
        </w:rPr>
        <w:t>о медицинского страхования (MO)</w:t>
      </w:r>
      <w:r w:rsidR="00DC26A1" w:rsidRPr="00DC26A1">
        <w:rPr>
          <w:sz w:val="24"/>
          <w:szCs w:val="24"/>
        </w:rPr>
        <w:t xml:space="preserve"> </w:t>
      </w:r>
      <w:r w:rsidR="00DC26A1" w:rsidRPr="00A9446F">
        <w:rPr>
          <w:sz w:val="24"/>
          <w:szCs w:val="24"/>
        </w:rPr>
        <w:t>.</w:t>
      </w:r>
      <w:r w:rsidR="00DC26A1">
        <w:rPr>
          <w:sz w:val="24"/>
          <w:szCs w:val="24"/>
        </w:rPr>
        <w:t xml:space="preserve"> П</w:t>
      </w:r>
      <w:r w:rsidR="00DC26A1" w:rsidRPr="00A9446F">
        <w:rPr>
          <w:sz w:val="24"/>
          <w:szCs w:val="24"/>
        </w:rPr>
        <w:t>риложение 11</w:t>
      </w:r>
      <w:r w:rsidR="00DC26A1">
        <w:rPr>
          <w:sz w:val="24"/>
          <w:szCs w:val="24"/>
          <w:lang w:val="en-US"/>
        </w:rPr>
        <w:t>6</w:t>
      </w:r>
      <w:r w:rsidR="00DC26A1">
        <w:rPr>
          <w:sz w:val="24"/>
          <w:szCs w:val="24"/>
        </w:rPr>
        <w:t>.</w:t>
      </w:r>
    </w:p>
    <w:p w:rsidR="0066591D" w:rsidRPr="005E1A57" w:rsidRDefault="0066591D" w:rsidP="0066591D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4"/>
          <w:szCs w:val="24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8" w:name="_Toc132903336"/>
      <w:r w:rsidRPr="005E1A57">
        <w:lastRenderedPageBreak/>
        <w:t>Описание файла НСИ</w:t>
      </w:r>
      <w:bookmarkEnd w:id="28"/>
    </w:p>
    <w:p w:rsidR="00670FB3" w:rsidRPr="005E1A57" w:rsidRDefault="00670FB3" w:rsidP="00C23EF6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Структура имени файла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Имя файла состоит из 12 символов: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</w:t>
      </w:r>
      <w:r w:rsidRPr="005E1A57">
        <w:rPr>
          <w:lang w:val="en-US"/>
        </w:rPr>
        <w:t>YYMMDD</w:t>
      </w:r>
      <w:r w:rsidRPr="005E1A57">
        <w:t>.7</w:t>
      </w:r>
      <w:r w:rsidRPr="005E1A57">
        <w:rPr>
          <w:lang w:val="en-US"/>
        </w:rPr>
        <w:t>z</w:t>
      </w:r>
      <w:r w:rsidRPr="005E1A57">
        <w:t xml:space="preserve">, где 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_» - идентификатор файла нси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 xml:space="preserve">Пример: </w:t>
      </w:r>
      <w:r w:rsidRPr="005E1A57">
        <w:rPr>
          <w:lang w:val="en-US"/>
        </w:rPr>
        <w:t>nsi</w:t>
      </w:r>
      <w:r w:rsidRPr="005E1A57">
        <w:t>_110901.7</w:t>
      </w:r>
      <w:r w:rsidRPr="005E1A57">
        <w:rPr>
          <w:lang w:val="en-US"/>
        </w:rPr>
        <w:t>z</w:t>
      </w:r>
      <w:r w:rsidRPr="005E1A57">
        <w:t>.</w:t>
      </w:r>
    </w:p>
    <w:p w:rsidR="00670FB3" w:rsidRPr="005E1A5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Состав файла</w:t>
      </w:r>
    </w:p>
    <w:p w:rsidR="00670FB3" w:rsidRPr="005E1A57" w:rsidRDefault="00670FB3" w:rsidP="005565AA">
      <w:pPr>
        <w:spacing w:after="0" w:line="360" w:lineRule="auto"/>
        <w:ind w:left="-57" w:firstLine="709"/>
      </w:pPr>
      <w:r w:rsidRPr="005E1A57">
        <w:t>Архив содержит  файл:</w:t>
      </w:r>
      <w:r w:rsidR="005565AA" w:rsidRPr="005E1A57">
        <w:t xml:space="preserve">  </w:t>
      </w:r>
      <w:r w:rsidRPr="005E1A57">
        <w:rPr>
          <w:lang w:val="en-US"/>
        </w:rPr>
        <w:t>nsi</w:t>
      </w:r>
      <w:r w:rsidRPr="005E1A57">
        <w:t>.</w:t>
      </w:r>
      <w:r w:rsidRPr="005E1A57">
        <w:rPr>
          <w:lang w:val="en-US"/>
        </w:rPr>
        <w:t>xml</w:t>
      </w:r>
      <w:r w:rsidRPr="005E1A57">
        <w:t xml:space="preserve">– </w:t>
      </w:r>
      <w:r w:rsidR="00CE0898" w:rsidRPr="005E1A57">
        <w:t>справочник НСИ;</w:t>
      </w:r>
    </w:p>
    <w:p w:rsidR="005565AA" w:rsidRPr="005E1A57" w:rsidRDefault="005565AA" w:rsidP="00670FB3">
      <w:pPr>
        <w:spacing w:after="0" w:line="360" w:lineRule="auto"/>
        <w:ind w:left="-57" w:firstLine="57"/>
      </w:pPr>
    </w:p>
    <w:p w:rsidR="00670FB3" w:rsidRPr="005E1A57" w:rsidRDefault="00670FB3" w:rsidP="00670FB3">
      <w:pPr>
        <w:spacing w:after="0" w:line="360" w:lineRule="auto"/>
        <w:ind w:left="-57" w:firstLine="57"/>
      </w:pPr>
      <w:r w:rsidRPr="005E1A57">
        <w:t>Данные в файле имеют иерархическую структуру.</w:t>
      </w:r>
    </w:p>
    <w:p w:rsidR="00670FB3" w:rsidRPr="005E1A5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5E1A57">
        <w:rPr>
          <w:sz w:val="24"/>
          <w:szCs w:val="24"/>
        </w:rPr>
        <w:t>В корневой раздел – «</w:t>
      </w:r>
      <w:r w:rsidRPr="005E1A57">
        <w:rPr>
          <w:sz w:val="24"/>
          <w:szCs w:val="24"/>
          <w:lang w:val="en-US"/>
        </w:rPr>
        <w:t>package</w:t>
      </w:r>
      <w:r w:rsidRPr="005E1A57">
        <w:rPr>
          <w:sz w:val="24"/>
          <w:szCs w:val="24"/>
        </w:rPr>
        <w:t>» входит содержание документа – «</w:t>
      </w:r>
      <w:r w:rsidRPr="005E1A57">
        <w:rPr>
          <w:sz w:val="24"/>
          <w:szCs w:val="24"/>
          <w:lang w:val="en-US"/>
        </w:rPr>
        <w:t>body</w:t>
      </w:r>
      <w:r w:rsidRPr="005E1A57">
        <w:rPr>
          <w:sz w:val="24"/>
          <w:szCs w:val="24"/>
        </w:rPr>
        <w:t>» представленного следующей структурой:</w:t>
      </w:r>
    </w:p>
    <w:p w:rsidR="00670FB3" w:rsidRPr="005E1A57" w:rsidRDefault="00552906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поставщиков </w:t>
      </w:r>
      <w:r w:rsidR="001B3C1A" w:rsidRPr="005E1A57">
        <w:rPr>
          <w:sz w:val="22"/>
          <w:szCs w:val="22"/>
        </w:rPr>
        <w:t>МО</w:t>
      </w:r>
      <w:r w:rsidR="00670FB3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 xml:space="preserve">(1)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LPUs</w:t>
      </w:r>
      <w:r w:rsidR="00670FB3" w:rsidRPr="005E1A57">
        <w:rPr>
          <w:sz w:val="22"/>
          <w:szCs w:val="22"/>
        </w:rPr>
        <w:t>»</w:t>
      </w:r>
    </w:p>
    <w:p w:rsidR="000E4F21" w:rsidRPr="005E1A57" w:rsidRDefault="000E4F21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4375D5" w:rsidRPr="005E1A57">
        <w:rPr>
          <w:sz w:val="22"/>
          <w:szCs w:val="22"/>
        </w:rPr>
        <w:t>отделений</w:t>
      </w:r>
      <w:r w:rsidRPr="005E1A57">
        <w:rPr>
          <w:sz w:val="22"/>
          <w:szCs w:val="22"/>
        </w:rPr>
        <w:t xml:space="preserve"> МО</w:t>
      </w:r>
      <w:r w:rsidR="00552906" w:rsidRPr="005E1A57">
        <w:rPr>
          <w:sz w:val="22"/>
          <w:szCs w:val="22"/>
        </w:rPr>
        <w:t xml:space="preserve"> (1)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lang w:val="en-US"/>
        </w:rPr>
        <w:t>fed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department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mo</w:t>
      </w:r>
      <w:r w:rsidRPr="005E1A57">
        <w:rPr>
          <w:sz w:val="22"/>
          <w:szCs w:val="22"/>
        </w:rPr>
        <w:t>»</w:t>
      </w:r>
    </w:p>
    <w:p w:rsidR="004375D5" w:rsidRPr="005E1A57" w:rsidRDefault="004375D5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подразделений МО (1) –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</w:rPr>
        <w:t>»</w:t>
      </w:r>
    </w:p>
    <w:p w:rsidR="00670FB3" w:rsidRPr="00466356" w:rsidRDefault="00552906" w:rsidP="00CA01F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66356">
        <w:rPr>
          <w:sz w:val="22"/>
          <w:szCs w:val="22"/>
        </w:rPr>
        <w:t xml:space="preserve">Справочник </w:t>
      </w:r>
      <w:r w:rsidR="00CA01F6" w:rsidRPr="00466356">
        <w:rPr>
          <w:sz w:val="22"/>
          <w:szCs w:val="22"/>
        </w:rPr>
        <w:t>ярославских</w:t>
      </w:r>
      <w:r w:rsidR="00670FB3" w:rsidRPr="00466356">
        <w:rPr>
          <w:sz w:val="22"/>
          <w:szCs w:val="22"/>
        </w:rPr>
        <w:t xml:space="preserve"> СМО </w:t>
      </w:r>
      <w:r w:rsidRPr="00466356">
        <w:rPr>
          <w:sz w:val="22"/>
          <w:szCs w:val="22"/>
        </w:rPr>
        <w:t xml:space="preserve">(2) </w:t>
      </w:r>
      <w:r w:rsidR="00670FB3" w:rsidRPr="00466356">
        <w:rPr>
          <w:sz w:val="22"/>
          <w:szCs w:val="22"/>
        </w:rPr>
        <w:t>–</w:t>
      </w:r>
      <w:r w:rsidRPr="00466356">
        <w:rPr>
          <w:sz w:val="22"/>
          <w:szCs w:val="22"/>
        </w:rPr>
        <w:t xml:space="preserve"> </w:t>
      </w:r>
      <w:r w:rsidR="00670FB3" w:rsidRPr="00466356">
        <w:rPr>
          <w:sz w:val="22"/>
          <w:szCs w:val="22"/>
        </w:rPr>
        <w:t>«YaroslavlRegionSMOs»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документов </w:t>
      </w:r>
      <w:r w:rsidR="00552906" w:rsidRPr="005E1A57">
        <w:rPr>
          <w:sz w:val="22"/>
          <w:szCs w:val="22"/>
        </w:rPr>
        <w:t xml:space="preserve">(3)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DocumentTypes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Социальные категории пациентов </w:t>
      </w:r>
      <w:r w:rsidR="00552906" w:rsidRPr="005E1A57">
        <w:rPr>
          <w:sz w:val="22"/>
          <w:szCs w:val="22"/>
        </w:rPr>
        <w:t xml:space="preserve">(4)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SocialCategories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Регионы </w:t>
      </w:r>
      <w:r w:rsidR="00552906" w:rsidRPr="005E1A57">
        <w:rPr>
          <w:sz w:val="22"/>
          <w:szCs w:val="22"/>
        </w:rPr>
        <w:t xml:space="preserve">(5)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Regions</w:t>
      </w:r>
      <w:r w:rsidRPr="005E1A57">
        <w:rPr>
          <w:sz w:val="22"/>
          <w:szCs w:val="22"/>
        </w:rPr>
        <w:t>»</w:t>
      </w:r>
    </w:p>
    <w:p w:rsidR="00670FB3" w:rsidRPr="005E1A57" w:rsidRDefault="00394E0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</w:t>
      </w:r>
      <w:r w:rsidR="00670FB3" w:rsidRPr="005E1A57">
        <w:rPr>
          <w:sz w:val="22"/>
          <w:szCs w:val="22"/>
        </w:rPr>
        <w:t>пециальност</w:t>
      </w:r>
      <w:r w:rsidRPr="005E1A57">
        <w:rPr>
          <w:sz w:val="22"/>
          <w:szCs w:val="22"/>
        </w:rPr>
        <w:t>и</w:t>
      </w:r>
      <w:r w:rsidR="00670FB3" w:rsidRPr="005E1A57">
        <w:rPr>
          <w:sz w:val="22"/>
          <w:szCs w:val="22"/>
        </w:rPr>
        <w:t xml:space="preserve"> </w:t>
      </w:r>
      <w:r w:rsidR="00552906" w:rsidRPr="005E1A57">
        <w:rPr>
          <w:sz w:val="22"/>
          <w:szCs w:val="22"/>
        </w:rPr>
        <w:t xml:space="preserve">(9)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Specializations</w:t>
      </w:r>
      <w:r w:rsidR="00670FB3" w:rsidRPr="005E1A57">
        <w:rPr>
          <w:sz w:val="22"/>
          <w:szCs w:val="22"/>
        </w:rPr>
        <w:t>»</w:t>
      </w:r>
    </w:p>
    <w:p w:rsidR="00670FB3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Результаты </w:t>
      </w:r>
      <w:r w:rsidR="00670FB3" w:rsidRPr="005E1A57">
        <w:rPr>
          <w:sz w:val="22"/>
          <w:szCs w:val="22"/>
        </w:rPr>
        <w:t xml:space="preserve">лечения </w:t>
      </w:r>
      <w:r w:rsidR="00552906" w:rsidRPr="005E1A57">
        <w:rPr>
          <w:sz w:val="22"/>
          <w:szCs w:val="22"/>
        </w:rPr>
        <w:t>(10)</w:t>
      </w:r>
      <w:r w:rsidR="00670FB3"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="00670FB3" w:rsidRPr="005E1A57">
        <w:rPr>
          <w:sz w:val="22"/>
          <w:szCs w:val="22"/>
        </w:rPr>
        <w:t>«</w:t>
      </w:r>
      <w:r w:rsidR="00670FB3" w:rsidRPr="005E1A57">
        <w:rPr>
          <w:sz w:val="22"/>
          <w:szCs w:val="22"/>
          <w:lang w:val="en-US"/>
        </w:rPr>
        <w:t>TreatmentResults</w:t>
      </w:r>
      <w:r w:rsidR="00670FB3"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Исходы заболеваний (V012 без СМП) (91)– «</w:t>
      </w:r>
      <w:r w:rsidRPr="005E1A57">
        <w:rPr>
          <w:sz w:val="22"/>
          <w:szCs w:val="22"/>
          <w:lang w:val="en-US"/>
        </w:rPr>
        <w:t>TreatmentOutcomes</w:t>
      </w:r>
      <w:r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Место обращения - посещения (92)– «</w:t>
      </w:r>
      <w:r w:rsidRPr="005E1A57">
        <w:rPr>
          <w:sz w:val="22"/>
          <w:szCs w:val="22"/>
          <w:lang w:val="en-US"/>
        </w:rPr>
        <w:t>TreatmentPlaces</w:t>
      </w:r>
      <w:r w:rsidRPr="005E1A57">
        <w:rPr>
          <w:sz w:val="22"/>
          <w:szCs w:val="22"/>
        </w:rPr>
        <w:t>»</w:t>
      </w:r>
    </w:p>
    <w:p w:rsidR="005638C5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Поводы посещения поликлиники</w:t>
      </w:r>
      <w:r w:rsidR="002C0CD4" w:rsidRPr="005E1A57">
        <w:rPr>
          <w:sz w:val="22"/>
          <w:szCs w:val="22"/>
        </w:rPr>
        <w:t xml:space="preserve"> (11)</w:t>
      </w:r>
      <w:r w:rsidRPr="005E1A57">
        <w:rPr>
          <w:sz w:val="22"/>
          <w:szCs w:val="22"/>
        </w:rPr>
        <w:t xml:space="preserve"> –</w:t>
      </w:r>
      <w:r w:rsidR="00700550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ReasonsVisitPolyclinics</w:t>
      </w:r>
      <w:r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 xml:space="preserve">Справочник цель посещения. (108) </w:t>
      </w:r>
      <w:r w:rsidRPr="005E1A57">
        <w:rPr>
          <w:sz w:val="22"/>
          <w:szCs w:val="22"/>
        </w:rPr>
        <w:t>– «Purposes»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диагнозы </w:t>
      </w:r>
      <w:r w:rsidR="00552906" w:rsidRPr="005E1A57">
        <w:rPr>
          <w:sz w:val="22"/>
          <w:szCs w:val="22"/>
        </w:rPr>
        <w:t xml:space="preserve">(12)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DiagnosisTypes</w:t>
      </w:r>
      <w:r w:rsidRPr="005E1A57">
        <w:rPr>
          <w:sz w:val="22"/>
          <w:szCs w:val="22"/>
        </w:rPr>
        <w:t>»</w:t>
      </w:r>
    </w:p>
    <w:p w:rsidR="005638C5" w:rsidRPr="005E1A57" w:rsidRDefault="00AA5ADB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Диагнозы по МКБ Х пересмотра </w:t>
      </w:r>
      <w:r w:rsidR="00700550" w:rsidRPr="005E1A57">
        <w:rPr>
          <w:sz w:val="22"/>
          <w:szCs w:val="22"/>
        </w:rPr>
        <w:t xml:space="preserve"> (5</w:t>
      </w:r>
      <w:r w:rsidR="00D43526">
        <w:rPr>
          <w:sz w:val="22"/>
          <w:szCs w:val="22"/>
        </w:rPr>
        <w:t>6,59</w:t>
      </w:r>
      <w:r w:rsidR="00700550" w:rsidRPr="005E1A57">
        <w:rPr>
          <w:sz w:val="22"/>
          <w:szCs w:val="22"/>
        </w:rPr>
        <w:t xml:space="preserve">) </w:t>
      </w:r>
      <w:r w:rsidRPr="005E1A57">
        <w:rPr>
          <w:sz w:val="22"/>
          <w:szCs w:val="22"/>
        </w:rPr>
        <w:t>–  «MKBs»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травм </w:t>
      </w:r>
      <w:r w:rsidR="00700550" w:rsidRPr="005E1A57">
        <w:rPr>
          <w:sz w:val="22"/>
          <w:szCs w:val="22"/>
        </w:rPr>
        <w:t xml:space="preserve">(13) </w:t>
      </w:r>
      <w:r w:rsidRPr="005E1A57">
        <w:rPr>
          <w:sz w:val="22"/>
          <w:szCs w:val="22"/>
        </w:rPr>
        <w:t xml:space="preserve">– 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InjuryTypes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Простые медицинские услуги </w:t>
      </w:r>
      <w:r w:rsidR="007D7D53" w:rsidRPr="005E1A57">
        <w:rPr>
          <w:sz w:val="22"/>
          <w:szCs w:val="22"/>
        </w:rPr>
        <w:t>(87, 32)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–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>»</w:t>
      </w:r>
      <w:r w:rsidR="00801DD6" w:rsidRPr="005E1A57">
        <w:rPr>
          <w:sz w:val="22"/>
          <w:szCs w:val="22"/>
        </w:rPr>
        <w:t xml:space="preserve"> </w:t>
      </w:r>
    </w:p>
    <w:p w:rsidR="00801DD6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анализов </w:t>
      </w:r>
      <w:r w:rsidR="009B53AB" w:rsidRPr="005E1A57">
        <w:rPr>
          <w:sz w:val="22"/>
          <w:szCs w:val="22"/>
        </w:rPr>
        <w:t xml:space="preserve">(17) </w:t>
      </w:r>
      <w:r w:rsidRPr="005E1A57">
        <w:rPr>
          <w:sz w:val="22"/>
          <w:szCs w:val="22"/>
        </w:rPr>
        <w:t>analiz_groups</w:t>
      </w:r>
    </w:p>
    <w:p w:rsidR="007D7D53" w:rsidRPr="005E1A57" w:rsidRDefault="005746B5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состояний диспансерного наблюдения</w:t>
      </w:r>
      <w:r w:rsidR="00E2564A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 xml:space="preserve"> (15)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«</w:t>
      </w:r>
      <w:r w:rsidR="003A6938" w:rsidRPr="005E1A57">
        <w:rPr>
          <w:sz w:val="22"/>
          <w:szCs w:val="22"/>
        </w:rPr>
        <w:t>MedicalStates</w:t>
      </w:r>
      <w:r w:rsidR="00E2564A" w:rsidRPr="005E1A57">
        <w:rPr>
          <w:sz w:val="22"/>
          <w:szCs w:val="22"/>
        </w:rPr>
        <w:t>»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диспансеризации (V016) (95) </w:t>
      </w:r>
      <w:r w:rsidRPr="005E1A57">
        <w:rPr>
          <w:sz w:val="22"/>
          <w:szCs w:val="22"/>
          <w:lang w:val="en-US"/>
        </w:rPr>
        <w:t xml:space="preserve">- </w:t>
      </w:r>
      <w:r w:rsidRPr="005E1A57">
        <w:rPr>
          <w:sz w:val="22"/>
          <w:szCs w:val="22"/>
        </w:rPr>
        <w:t>DispType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 диспансеризации (V017) (96) </w:t>
      </w:r>
      <w:r w:rsidR="00DE6F86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DispResults</w:t>
      </w:r>
      <w:r w:rsidR="00DE6F86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(107). –  «DispTreatmentResults».</w:t>
      </w:r>
    </w:p>
    <w:p w:rsidR="007D7D53" w:rsidRPr="005E1A57" w:rsidRDefault="007D7D53" w:rsidP="0032547D">
      <w:pPr>
        <w:pStyle w:val="af0"/>
        <w:numPr>
          <w:ilvl w:val="0"/>
          <w:numId w:val="12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Назначения после диспансеризации (97)</w:t>
      </w:r>
      <w:r w:rsidR="00DE6F86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DispAppointments</w:t>
      </w:r>
      <w:r w:rsidR="00DE6F86" w:rsidRPr="005E1A57">
        <w:rPr>
          <w:sz w:val="22"/>
          <w:szCs w:val="22"/>
        </w:rPr>
        <w:t>»</w:t>
      </w:r>
    </w:p>
    <w:p w:rsidR="003A6938" w:rsidRPr="005E1A57" w:rsidRDefault="005746B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типов палат, оказывающих реанимационные услуги</w:t>
      </w:r>
      <w:r w:rsidR="003A6938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>(16)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«ChamberTypes»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Страны мира</w:t>
      </w:r>
      <w:r w:rsidR="0040330F" w:rsidRPr="005E1A57">
        <w:rPr>
          <w:sz w:val="22"/>
          <w:szCs w:val="22"/>
        </w:rPr>
        <w:t xml:space="preserve"> (24)</w:t>
      </w:r>
      <w:r w:rsidRPr="005E1A57">
        <w:rPr>
          <w:sz w:val="22"/>
          <w:szCs w:val="22"/>
        </w:rPr>
        <w:t xml:space="preserve"> –«Countries»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поликлиники (30.1) – «age_groups»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стационаров для видов помощи 3,5,6,7,16 (30.2) – «Age»</w:t>
      </w:r>
    </w:p>
    <w:p w:rsidR="00287EA0" w:rsidRPr="005E1A57" w:rsidRDefault="00287EA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Пол пациента (30.3) –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sex</w:t>
      </w:r>
      <w:r w:rsidRPr="005E1A57">
        <w:rPr>
          <w:sz w:val="22"/>
          <w:szCs w:val="22"/>
        </w:rPr>
        <w:t xml:space="preserve">» </w:t>
      </w:r>
    </w:p>
    <w:p w:rsidR="00287EA0" w:rsidRPr="005E1A57" w:rsidRDefault="00127405" w:rsidP="00127405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</w:t>
      </w:r>
      <w:r w:rsidR="00287EA0" w:rsidRPr="005E1A57">
        <w:rPr>
          <w:sz w:val="22"/>
          <w:szCs w:val="22"/>
        </w:rPr>
        <w:t>направлений (31) – «DirectionsTypes»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 – «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>»</w:t>
      </w:r>
    </w:p>
    <w:p w:rsidR="00D4353E" w:rsidRPr="005E1A57" w:rsidRDefault="00760DDE" w:rsidP="0050241F">
      <w:pPr>
        <w:pStyle w:val="af0"/>
        <w:tabs>
          <w:tab w:val="left" w:pos="851"/>
        </w:tabs>
        <w:suppressAutoHyphens w:val="0"/>
        <w:spacing w:after="0" w:line="360" w:lineRule="auto"/>
        <w:ind w:left="1141" w:hanging="29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130B78">
        <w:rPr>
          <w:sz w:val="22"/>
          <w:szCs w:val="22"/>
        </w:rPr>
        <w:t>0</w:t>
      </w:r>
      <w:r w:rsidR="00E539E8" w:rsidRPr="005E1A57">
        <w:rPr>
          <w:sz w:val="22"/>
          <w:szCs w:val="22"/>
        </w:rPr>
        <w:t xml:space="preserve">.1. </w:t>
      </w:r>
      <w:proofErr w:type="gramStart"/>
      <w:r w:rsidR="00D4353E" w:rsidRPr="005E1A57">
        <w:rPr>
          <w:sz w:val="22"/>
          <w:szCs w:val="22"/>
        </w:rPr>
        <w:t>Федеральные</w:t>
      </w:r>
      <w:proofErr w:type="gramEnd"/>
      <w:r w:rsidR="00D4353E" w:rsidRPr="005E1A57">
        <w:rPr>
          <w:sz w:val="22"/>
          <w:szCs w:val="22"/>
        </w:rPr>
        <w:t xml:space="preserve"> КСГ (круглосуточный стационар по базовой программе ОМС) (82), </w:t>
      </w:r>
    </w:p>
    <w:p w:rsidR="007743E8" w:rsidRPr="005E1A57" w:rsidRDefault="005264CC" w:rsidP="005264CC">
      <w:pPr>
        <w:spacing w:after="0" w:line="360" w:lineRule="auto"/>
        <w:ind w:left="567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lang w:val="en-US"/>
        </w:rPr>
        <w:t>CSG_Fed_Hospital</w:t>
      </w:r>
      <w:r w:rsidRPr="005E1A57">
        <w:rPr>
          <w:sz w:val="20"/>
          <w:szCs w:val="20"/>
          <w:lang w:val="en-US"/>
        </w:rPr>
        <w:t>»</w:t>
      </w:r>
      <w:r w:rsidRPr="005E1A57">
        <w:rPr>
          <w:lang w:val="en-US"/>
        </w:rPr>
        <w:t xml:space="preserve"> </w:t>
      </w:r>
    </w:p>
    <w:p w:rsidR="007743E8" w:rsidRPr="005E1A57" w:rsidRDefault="005264CC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sz w:val="22"/>
          <w:szCs w:val="22"/>
          <w:lang w:val="en-US"/>
        </w:rPr>
        <w:t xml:space="preserve">CSG – CSG_Fed _Hospital </w:t>
      </w:r>
      <w:proofErr w:type="gramStart"/>
      <w:r w:rsidR="007743E8" w:rsidRPr="005E1A57">
        <w:rPr>
          <w:sz w:val="22"/>
          <w:szCs w:val="22"/>
          <w:lang w:val="en-US"/>
        </w:rPr>
        <w:t>–  CSGProfile</w:t>
      </w:r>
      <w:proofErr w:type="gramEnd"/>
      <w:r w:rsidR="007743E8" w:rsidRPr="005E1A57">
        <w:rPr>
          <w:sz w:val="22"/>
          <w:szCs w:val="22"/>
          <w:lang w:val="en-US"/>
        </w:rPr>
        <w:t xml:space="preserve"> – CSG</w:t>
      </w:r>
      <w:r w:rsidRPr="005E1A57">
        <w:rPr>
          <w:sz w:val="22"/>
          <w:szCs w:val="22"/>
          <w:lang w:val="en-US"/>
        </w:rPr>
        <w:t>»</w:t>
      </w:r>
    </w:p>
    <w:p w:rsidR="007743E8" w:rsidRPr="005E1A57" w:rsidRDefault="005264CC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Вид оказываемой медицинской </w:t>
      </w:r>
      <w:proofErr w:type="gramStart"/>
      <w:r w:rsidRPr="005E1A57">
        <w:rPr>
          <w:sz w:val="22"/>
          <w:szCs w:val="22"/>
          <w:lang w:val="en-US"/>
        </w:rPr>
        <w:t>помощи  «</w:t>
      </w:r>
      <w:proofErr w:type="gramEnd"/>
      <w:r w:rsidR="007743E8" w:rsidRPr="005E1A57">
        <w:rPr>
          <w:sz w:val="22"/>
          <w:szCs w:val="22"/>
          <w:lang w:val="en-US"/>
        </w:rPr>
        <w:t xml:space="preserve">CSG – CSG_ Fed _Hospital – CSGProfile – CSG - aiding_types </w:t>
      </w:r>
      <w:r w:rsidRPr="005E1A57">
        <w:rPr>
          <w:sz w:val="22"/>
          <w:szCs w:val="22"/>
          <w:lang w:val="en-US"/>
        </w:rPr>
        <w:t>»</w:t>
      </w:r>
    </w:p>
    <w:p w:rsidR="005264CC" w:rsidRPr="005E1A57" w:rsidRDefault="005264CC" w:rsidP="00445BB7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gramStart"/>
      <w:r w:rsidRPr="005E1A57">
        <w:rPr>
          <w:sz w:val="22"/>
          <w:szCs w:val="22"/>
          <w:lang w:val="en-US"/>
        </w:rPr>
        <w:t>Диагнозы  КСГ</w:t>
      </w:r>
      <w:proofErr w:type="gramEnd"/>
      <w:r w:rsidRPr="005E1A57">
        <w:rPr>
          <w:sz w:val="22"/>
          <w:szCs w:val="22"/>
          <w:lang w:val="en-US"/>
        </w:rPr>
        <w:t xml:space="preserve"> CSG – CSG_ Fed _Hospital – CSGProfile – CSG - MKB</w:t>
      </w:r>
    </w:p>
    <w:p w:rsidR="009D3664" w:rsidRPr="005E1A57" w:rsidRDefault="00760DDE" w:rsidP="00E539E8">
      <w:pPr>
        <w:spacing w:after="0" w:line="360" w:lineRule="auto"/>
        <w:ind w:left="99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E539E8" w:rsidRPr="005E1A57">
        <w:rPr>
          <w:sz w:val="22"/>
          <w:szCs w:val="22"/>
        </w:rPr>
        <w:t>1.</w:t>
      </w:r>
      <w:r w:rsidR="00445BB7" w:rsidRPr="005E1A57">
        <w:rPr>
          <w:sz w:val="22"/>
          <w:szCs w:val="22"/>
        </w:rPr>
        <w:t>2</w:t>
      </w:r>
      <w:r w:rsidR="00E539E8" w:rsidRPr="005E1A57">
        <w:rPr>
          <w:sz w:val="22"/>
          <w:szCs w:val="22"/>
        </w:rPr>
        <w:t xml:space="preserve">. </w:t>
      </w:r>
      <w:proofErr w:type="gramStart"/>
      <w:r w:rsidR="009D3664" w:rsidRPr="005E1A57">
        <w:rPr>
          <w:sz w:val="22"/>
          <w:szCs w:val="22"/>
        </w:rPr>
        <w:t>Федеральные</w:t>
      </w:r>
      <w:proofErr w:type="gramEnd"/>
      <w:r w:rsidR="009D3664" w:rsidRPr="005E1A57">
        <w:rPr>
          <w:sz w:val="22"/>
          <w:szCs w:val="22"/>
        </w:rPr>
        <w:t xml:space="preserve"> КСГ (</w:t>
      </w:r>
      <w:r w:rsidR="009D3664" w:rsidRPr="005E1A57">
        <w:rPr>
          <w:sz w:val="22"/>
          <w:szCs w:val="22"/>
          <w:lang w:eastAsia="ar-SA"/>
        </w:rPr>
        <w:t xml:space="preserve">дневной </w:t>
      </w:r>
      <w:r w:rsidR="009D3664" w:rsidRPr="005E1A57">
        <w:rPr>
          <w:sz w:val="22"/>
          <w:szCs w:val="22"/>
        </w:rPr>
        <w:t>стационар по базовой программе ОМС) (8</w:t>
      </w:r>
      <w:r w:rsidR="00D4353E" w:rsidRPr="005E1A57">
        <w:rPr>
          <w:sz w:val="22"/>
          <w:szCs w:val="22"/>
        </w:rPr>
        <w:t>4</w:t>
      </w:r>
      <w:r w:rsidR="009D3664" w:rsidRPr="005E1A57">
        <w:rPr>
          <w:sz w:val="22"/>
          <w:szCs w:val="22"/>
        </w:rPr>
        <w:t>),</w:t>
      </w:r>
    </w:p>
    <w:p w:rsidR="009D3664" w:rsidRPr="005E1A57" w:rsidRDefault="009D3664" w:rsidP="00D4353E">
      <w:pPr>
        <w:spacing w:after="0" w:line="360" w:lineRule="auto"/>
        <w:ind w:left="567" w:firstLine="426"/>
        <w:contextualSpacing/>
        <w:jc w:val="left"/>
        <w:rPr>
          <w:sz w:val="20"/>
          <w:szCs w:val="20"/>
          <w:lang w:val="en-US"/>
        </w:rPr>
      </w:pPr>
      <w:r w:rsidRPr="005E1A57">
        <w:rPr>
          <w:b/>
          <w:bCs/>
        </w:rPr>
        <w:t xml:space="preserve"> </w:t>
      </w:r>
      <w:r w:rsidRPr="005E1A57">
        <w:rPr>
          <w:bCs/>
          <w:lang w:val="en-US"/>
        </w:rPr>
        <w:t>«CSG_Fed_Hospital_d»</w:t>
      </w:r>
      <w:r w:rsidRPr="005E1A57">
        <w:rPr>
          <w:lang w:val="en-US"/>
        </w:rPr>
        <w:t xml:space="preserve"> </w:t>
      </w:r>
    </w:p>
    <w:p w:rsidR="009D3664" w:rsidRPr="005E1A57" w:rsidRDefault="009D3664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«CSG – CSG_Fed _Hospital_d </w:t>
      </w:r>
      <w:proofErr w:type="gramStart"/>
      <w:r w:rsidRPr="005E1A57">
        <w:rPr>
          <w:sz w:val="22"/>
          <w:szCs w:val="22"/>
          <w:lang w:val="en-US"/>
        </w:rPr>
        <w:t>–  CSGProfile</w:t>
      </w:r>
      <w:proofErr w:type="gramEnd"/>
      <w:r w:rsidRPr="005E1A57">
        <w:rPr>
          <w:sz w:val="22"/>
          <w:szCs w:val="22"/>
          <w:lang w:val="en-US"/>
        </w:rPr>
        <w:t xml:space="preserve"> – CSG»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Вид оказываемой медицинской </w:t>
      </w:r>
      <w:proofErr w:type="gramStart"/>
      <w:r w:rsidRPr="005E1A57">
        <w:rPr>
          <w:sz w:val="22"/>
          <w:szCs w:val="22"/>
          <w:lang w:val="en-US"/>
        </w:rPr>
        <w:t>помощи  «</w:t>
      </w:r>
      <w:proofErr w:type="gramEnd"/>
      <w:r w:rsidRPr="005E1A57">
        <w:rPr>
          <w:sz w:val="22"/>
          <w:szCs w:val="22"/>
          <w:lang w:val="en-US"/>
        </w:rPr>
        <w:t>CSG – CSG_ Fed _Hospital</w:t>
      </w:r>
      <w:r w:rsidR="00D4353E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CSGProfile – CSG - aiding_types 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gramStart"/>
      <w:r w:rsidRPr="005E1A57">
        <w:rPr>
          <w:sz w:val="22"/>
          <w:szCs w:val="22"/>
          <w:lang w:val="en-US"/>
        </w:rPr>
        <w:t>Диагнозы  КСГ</w:t>
      </w:r>
      <w:proofErr w:type="gramEnd"/>
      <w:r w:rsidRPr="005E1A57">
        <w:rPr>
          <w:sz w:val="22"/>
          <w:szCs w:val="22"/>
          <w:lang w:val="en-US"/>
        </w:rPr>
        <w:t xml:space="preserve"> CSG – CSG_ Fed _Hospital_d – CSGProfile – CSG - MKB</w:t>
      </w:r>
    </w:p>
    <w:p w:rsidR="00855032" w:rsidRPr="005E1A57" w:rsidRDefault="00760DDE" w:rsidP="00325F2B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>1.</w:t>
      </w:r>
      <w:r w:rsidR="002329F7"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 xml:space="preserve">. </w:t>
      </w:r>
      <w:r w:rsidR="00D30479" w:rsidRPr="005E1A57">
        <w:rPr>
          <w:sz w:val="22"/>
          <w:szCs w:val="22"/>
        </w:rPr>
        <w:t xml:space="preserve">Справочник КПМУ (поликлиника) </w:t>
      </w:r>
      <w:r w:rsidR="002329F7" w:rsidRPr="005E1A57">
        <w:rPr>
          <w:sz w:val="22"/>
          <w:szCs w:val="22"/>
        </w:rPr>
        <w:t xml:space="preserve">(39) </w:t>
      </w:r>
      <w:r w:rsidR="00B24CFF" w:rsidRPr="005E1A57">
        <w:rPr>
          <w:sz w:val="22"/>
          <w:szCs w:val="22"/>
        </w:rPr>
        <w:t>– «</w:t>
      </w:r>
      <w:r w:rsidR="00D30479" w:rsidRPr="005E1A57">
        <w:rPr>
          <w:sz w:val="22"/>
          <w:szCs w:val="22"/>
        </w:rPr>
        <w:t>CSG_Polyclinic</w:t>
      </w:r>
      <w:r w:rsidR="00B24CFF" w:rsidRPr="005E1A57">
        <w:rPr>
          <w:sz w:val="22"/>
          <w:szCs w:val="22"/>
        </w:rPr>
        <w:t>»</w:t>
      </w:r>
    </w:p>
    <w:p w:rsidR="00CE3BF8" w:rsidRPr="005E1A57" w:rsidRDefault="00CE3BF8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– «CSG – CSG_Polyclinic – AgeGroup»</w:t>
      </w:r>
    </w:p>
    <w:p w:rsidR="00CE3BF8" w:rsidRPr="005E1A57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        </w:t>
      </w:r>
      <w:r w:rsidR="00CE3BF8" w:rsidRPr="005E1A57">
        <w:rPr>
          <w:sz w:val="22"/>
          <w:szCs w:val="22"/>
        </w:rPr>
        <w:t>Профили</w:t>
      </w:r>
      <w:r w:rsidR="00CE3BF8" w:rsidRPr="005E1A57">
        <w:rPr>
          <w:sz w:val="22"/>
          <w:szCs w:val="22"/>
          <w:lang w:val="en-US"/>
        </w:rPr>
        <w:t xml:space="preserve"> </w:t>
      </w:r>
      <w:r w:rsidR="00EE2334" w:rsidRPr="005E1A57">
        <w:rPr>
          <w:sz w:val="22"/>
          <w:szCs w:val="22"/>
        </w:rPr>
        <w:t>КПМУ</w:t>
      </w:r>
      <w:r w:rsidR="00EE2334" w:rsidRPr="005E1A57">
        <w:rPr>
          <w:sz w:val="22"/>
          <w:szCs w:val="22"/>
          <w:lang w:val="en-US"/>
        </w:rPr>
        <w:t xml:space="preserve"> </w:t>
      </w:r>
      <w:r w:rsidR="00CE3BF8" w:rsidRPr="005E1A57">
        <w:rPr>
          <w:sz w:val="22"/>
          <w:szCs w:val="22"/>
          <w:lang w:val="en-US"/>
        </w:rPr>
        <w:t>– «CSG – CSG_Polyclinic – AgeGroup – CSGProfile»</w:t>
      </w:r>
    </w:p>
    <w:p w:rsidR="009A295C" w:rsidRPr="005E1A57" w:rsidRDefault="001052F0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                 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="009A295C" w:rsidRPr="005E1A57">
        <w:rPr>
          <w:sz w:val="22"/>
          <w:szCs w:val="22"/>
          <w:lang w:val="en-US"/>
        </w:rPr>
        <w:t>– «CSG – CSG_Polyclinic – AgeGroup – CSGProfile</w:t>
      </w:r>
      <w:r w:rsidR="009A295C" w:rsidRPr="005E1A57">
        <w:rPr>
          <w:sz w:val="20"/>
          <w:lang w:val="en-US"/>
        </w:rPr>
        <w:t>–CSG</w:t>
      </w:r>
      <w:r w:rsidR="009A295C" w:rsidRPr="005E1A57">
        <w:rPr>
          <w:sz w:val="22"/>
          <w:szCs w:val="22"/>
          <w:lang w:val="en-US"/>
        </w:rPr>
        <w:t xml:space="preserve"> »</w:t>
      </w:r>
    </w:p>
    <w:p w:rsidR="009A295C" w:rsidRPr="005E1A57" w:rsidRDefault="009A295C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Диагнозы</w:t>
      </w:r>
      <w:r w:rsidRPr="005E1A57">
        <w:rPr>
          <w:sz w:val="22"/>
          <w:szCs w:val="22"/>
          <w:lang w:val="en-US"/>
        </w:rPr>
        <w:t xml:space="preserve">  </w:t>
      </w: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 CSG – CSG_</w:t>
      </w:r>
      <w:r w:rsidRPr="005E1A57">
        <w:rPr>
          <w:sz w:val="22"/>
          <w:szCs w:val="22"/>
          <w:lang w:val="en-US"/>
        </w:rPr>
        <w:t xml:space="preserve"> Polyclinic</w:t>
      </w:r>
      <w:r w:rsidRPr="005E1A57">
        <w:rPr>
          <w:sz w:val="20"/>
          <w:szCs w:val="20"/>
          <w:lang w:val="en-US"/>
        </w:rPr>
        <w:t xml:space="preserve"> – AgeGroup – CSGProfile – CSG </w:t>
      </w:r>
      <w:r w:rsidR="001052F0" w:rsidRPr="005E1A57">
        <w:rPr>
          <w:sz w:val="22"/>
          <w:szCs w:val="22"/>
          <w:lang w:val="en-US"/>
        </w:rPr>
        <w:t>–</w:t>
      </w:r>
      <w:r w:rsidRPr="005E1A57">
        <w:rPr>
          <w:sz w:val="20"/>
          <w:szCs w:val="20"/>
          <w:lang w:val="en-US"/>
        </w:rPr>
        <w:t xml:space="preserve"> MKB»</w:t>
      </w:r>
    </w:p>
    <w:p w:rsidR="009A295C" w:rsidRPr="005E1A57" w:rsidRDefault="001052F0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Простые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медицинские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услуги</w:t>
      </w:r>
      <w:r w:rsidR="009A295C" w:rsidRPr="005E1A57">
        <w:rPr>
          <w:sz w:val="22"/>
          <w:szCs w:val="22"/>
          <w:lang w:val="en-US"/>
        </w:rPr>
        <w:t xml:space="preserve">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</w:t>
      </w:r>
      <w:r w:rsidR="009A295C" w:rsidRPr="005E1A57">
        <w:rPr>
          <w:sz w:val="20"/>
          <w:szCs w:val="20"/>
          <w:lang w:val="en-US"/>
        </w:rPr>
        <w:t>CSG – CSG_</w:t>
      </w:r>
      <w:r w:rsidR="009A295C" w:rsidRPr="005E1A57">
        <w:rPr>
          <w:sz w:val="22"/>
          <w:szCs w:val="22"/>
          <w:lang w:val="en-US"/>
        </w:rPr>
        <w:t xml:space="preserve"> Polyclinic</w:t>
      </w:r>
      <w:r w:rsidR="009A295C" w:rsidRPr="005E1A57">
        <w:rPr>
          <w:sz w:val="20"/>
          <w:szCs w:val="20"/>
          <w:lang w:val="en-US"/>
        </w:rPr>
        <w:t xml:space="preserve"> – AgeGroup – CSGProfile – CSG - </w:t>
      </w:r>
      <w:r w:rsidRPr="005E1A57">
        <w:rPr>
          <w:sz w:val="20"/>
          <w:szCs w:val="20"/>
          <w:lang w:val="en-US"/>
        </w:rPr>
        <w:t>SimpleMedicalServices</w:t>
      </w:r>
      <w:r w:rsidR="009A295C" w:rsidRPr="005E1A57">
        <w:rPr>
          <w:sz w:val="20"/>
          <w:szCs w:val="20"/>
          <w:lang w:val="en-US"/>
        </w:rPr>
        <w:t xml:space="preserve">- </w:t>
      </w:r>
      <w:r w:rsidRPr="005E1A57">
        <w:rPr>
          <w:sz w:val="20"/>
          <w:szCs w:val="20"/>
          <w:lang w:val="en-US"/>
        </w:rPr>
        <w:t>sms</w:t>
      </w:r>
      <w:r w:rsidR="009A295C" w:rsidRPr="005E1A57">
        <w:rPr>
          <w:sz w:val="20"/>
          <w:szCs w:val="20"/>
          <w:lang w:val="en-US"/>
        </w:rPr>
        <w:t>»</w:t>
      </w:r>
    </w:p>
    <w:p w:rsidR="002329F7" w:rsidRPr="005E1A57" w:rsidRDefault="00760DDE" w:rsidP="002329F7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2329F7" w:rsidRPr="005E1A57">
        <w:rPr>
          <w:sz w:val="22"/>
          <w:szCs w:val="22"/>
        </w:rPr>
        <w:t xml:space="preserve">1.4. </w:t>
      </w:r>
      <w:r w:rsidR="004B7416" w:rsidRPr="004B7416">
        <w:rPr>
          <w:sz w:val="22"/>
          <w:szCs w:val="22"/>
        </w:rPr>
        <w:t xml:space="preserve">Иной классификационный критерий, применяемый для кодирования </w:t>
      </w:r>
      <w:proofErr w:type="gramStart"/>
      <w:r w:rsidR="004B7416" w:rsidRPr="004B7416">
        <w:rPr>
          <w:sz w:val="22"/>
          <w:szCs w:val="22"/>
        </w:rPr>
        <w:t>отдельных</w:t>
      </w:r>
      <w:proofErr w:type="gramEnd"/>
      <w:r w:rsidR="004B7416" w:rsidRPr="004B7416">
        <w:rPr>
          <w:sz w:val="22"/>
          <w:szCs w:val="22"/>
        </w:rPr>
        <w:t xml:space="preserve"> КСГ </w:t>
      </w:r>
      <w:r w:rsidR="002329F7" w:rsidRPr="005E1A57">
        <w:rPr>
          <w:sz w:val="22"/>
          <w:szCs w:val="22"/>
        </w:rPr>
        <w:t xml:space="preserve">(88) </w:t>
      </w:r>
      <w:r w:rsidR="00651B75" w:rsidRPr="00651B75">
        <w:rPr>
          <w:sz w:val="22"/>
          <w:szCs w:val="22"/>
        </w:rPr>
        <w:t>«</w:t>
      </w:r>
      <w:r w:rsidR="00651B75" w:rsidRPr="005E1A57">
        <w:rPr>
          <w:sz w:val="22"/>
          <w:szCs w:val="22"/>
          <w:lang w:val="en-US"/>
        </w:rPr>
        <w:t>CSG</w:t>
      </w:r>
      <w:r w:rsidR="00651B75" w:rsidRPr="00651B75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>CSG_</w:t>
      </w:r>
      <w:r w:rsidR="00515EDE">
        <w:rPr>
          <w:sz w:val="22"/>
          <w:szCs w:val="22"/>
          <w:lang w:val="en-US"/>
        </w:rPr>
        <w:t>Crit</w:t>
      </w:r>
      <w:r w:rsidR="002329F7" w:rsidRPr="005E1A57">
        <w:rPr>
          <w:sz w:val="22"/>
          <w:szCs w:val="22"/>
        </w:rPr>
        <w:t>»</w:t>
      </w:r>
    </w:p>
    <w:p w:rsidR="00651B75" w:rsidRPr="00651B75" w:rsidRDefault="00651B75" w:rsidP="00651B75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651B75">
        <w:rPr>
          <w:sz w:val="22"/>
          <w:szCs w:val="22"/>
        </w:rPr>
        <w:t>31.5 Диапазон количества дней проведения лучевой терапии (количества фракций) (112)</w:t>
      </w:r>
    </w:p>
    <w:p w:rsidR="002329F7" w:rsidRPr="00651B75" w:rsidRDefault="00651B75" w:rsidP="00651B75">
      <w:pPr>
        <w:spacing w:after="0" w:line="360" w:lineRule="auto"/>
        <w:ind w:left="1418" w:firstLine="0"/>
        <w:contextualSpacing/>
        <w:jc w:val="left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«</w:t>
      </w:r>
      <w:r w:rsidRPr="00651B75">
        <w:rPr>
          <w:sz w:val="22"/>
          <w:szCs w:val="22"/>
          <w:lang w:eastAsia="ar-SA"/>
        </w:rPr>
        <w:t>CSG – CSG_fractions</w:t>
      </w:r>
      <w:r>
        <w:rPr>
          <w:sz w:val="22"/>
          <w:szCs w:val="22"/>
          <w:lang w:eastAsia="ar-SA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Скорая медицинская помощь –«</w:t>
      </w:r>
      <w:r w:rsidRPr="005E1A57">
        <w:rPr>
          <w:sz w:val="22"/>
          <w:szCs w:val="22"/>
          <w:lang w:val="en-US"/>
        </w:rPr>
        <w:t>SMP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Причины вызова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(49)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SmpCallReasons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вызовов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(48)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SmpCallTypes</w:t>
      </w:r>
      <w:r w:rsidRPr="005E1A57">
        <w:rPr>
          <w:sz w:val="22"/>
          <w:szCs w:val="22"/>
        </w:rPr>
        <w:t>»</w:t>
      </w:r>
    </w:p>
    <w:p w:rsidR="000A420C" w:rsidRPr="005E1A57" w:rsidRDefault="000A420C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Коды повторных вызовов –</w:t>
      </w:r>
      <w:r w:rsidR="00106FB5" w:rsidRPr="005E1A57">
        <w:rPr>
          <w:sz w:val="24"/>
          <w:szCs w:val="24"/>
        </w:rPr>
        <w:t xml:space="preserve"> СМП </w:t>
      </w:r>
      <w:r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  <w:highlight w:val="white"/>
        </w:rPr>
        <w:t>SmpCall</w:t>
      </w:r>
      <w:r w:rsidR="00CE48EC" w:rsidRPr="005E1A57">
        <w:rPr>
          <w:sz w:val="22"/>
          <w:szCs w:val="22"/>
          <w:lang w:val="en-US"/>
        </w:rPr>
        <w:t>R</w:t>
      </w:r>
      <w:r w:rsidR="00CE48EC" w:rsidRPr="005E1A57">
        <w:rPr>
          <w:sz w:val="22"/>
          <w:szCs w:val="22"/>
        </w:rPr>
        <w:t>epeated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Причины выезда</w:t>
      </w:r>
      <w:r w:rsidR="00106FB5" w:rsidRPr="005E1A57">
        <w:rPr>
          <w:sz w:val="24"/>
          <w:szCs w:val="24"/>
        </w:rPr>
        <w:t xml:space="preserve"> СМП</w:t>
      </w:r>
      <w:r w:rsidRPr="005E1A57">
        <w:rPr>
          <w:sz w:val="22"/>
          <w:szCs w:val="22"/>
        </w:rPr>
        <w:t xml:space="preserve"> с опозданием</w:t>
      </w:r>
      <w:r w:rsidR="003A124F" w:rsidRPr="005E1A57">
        <w:rPr>
          <w:sz w:val="22"/>
          <w:szCs w:val="22"/>
        </w:rPr>
        <w:t>(50)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SmpLateCheckOuts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Место вызова </w:t>
      </w:r>
      <w:r w:rsidR="00106FB5" w:rsidRPr="005E1A57">
        <w:rPr>
          <w:sz w:val="24"/>
          <w:szCs w:val="24"/>
        </w:rPr>
        <w:t>СМП</w:t>
      </w:r>
      <w:r w:rsidR="00C85BEE" w:rsidRPr="005E1A57">
        <w:rPr>
          <w:sz w:val="24"/>
          <w:szCs w:val="24"/>
        </w:rPr>
        <w:t xml:space="preserve"> (47)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SmpComeOutTypes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Причина несчастного случая</w:t>
      </w:r>
      <w:r w:rsidR="00C85BEE" w:rsidRPr="005E1A57">
        <w:rPr>
          <w:sz w:val="22"/>
          <w:szCs w:val="22"/>
        </w:rPr>
        <w:t xml:space="preserve"> (51)</w:t>
      </w:r>
      <w:r w:rsidRPr="005E1A57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highlight w:val="white"/>
        </w:rPr>
        <w:t>SmpAccidentCauses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состояния больного по СМП </w:t>
      </w:r>
      <w:r w:rsidR="002329F7" w:rsidRPr="005E1A57">
        <w:rPr>
          <w:sz w:val="22"/>
          <w:szCs w:val="22"/>
        </w:rPr>
        <w:t xml:space="preserve">(52)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SmpPatientsStateTypes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Результаты оказания СМП</w:t>
      </w:r>
      <w:r w:rsidR="00C85BEE" w:rsidRPr="005E1A57">
        <w:rPr>
          <w:sz w:val="22"/>
          <w:szCs w:val="22"/>
        </w:rPr>
        <w:t xml:space="preserve"> (5</w:t>
      </w:r>
      <w:r w:rsidR="003A124F" w:rsidRPr="005E1A57">
        <w:rPr>
          <w:sz w:val="22"/>
          <w:szCs w:val="22"/>
        </w:rPr>
        <w:t>3</w:t>
      </w:r>
      <w:r w:rsidR="00C85BEE" w:rsidRPr="005E1A57">
        <w:rPr>
          <w:sz w:val="22"/>
          <w:szCs w:val="22"/>
        </w:rPr>
        <w:t>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SmpResults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Осложнения по СМП</w:t>
      </w:r>
      <w:r w:rsidR="003A124F" w:rsidRPr="005E1A57">
        <w:rPr>
          <w:sz w:val="22"/>
          <w:szCs w:val="22"/>
        </w:rPr>
        <w:t xml:space="preserve"> (54)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SmpComplications</w:t>
      </w:r>
      <w:r w:rsidRPr="005E1A57">
        <w:rPr>
          <w:sz w:val="22"/>
          <w:szCs w:val="22"/>
        </w:rPr>
        <w:t>»</w:t>
      </w:r>
    </w:p>
    <w:p w:rsidR="007B3488" w:rsidRPr="005E1A57" w:rsidRDefault="007B3488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 выезда СМП</w:t>
      </w:r>
      <w:r w:rsidR="003A124F" w:rsidRPr="005E1A57">
        <w:rPr>
          <w:sz w:val="22"/>
          <w:szCs w:val="22"/>
        </w:rPr>
        <w:t xml:space="preserve"> (55)</w:t>
      </w:r>
      <w:r w:rsidRPr="005E1A57">
        <w:rPr>
          <w:sz w:val="22"/>
          <w:szCs w:val="22"/>
        </w:rPr>
        <w:t xml:space="preserve"> - «SmpResultExits»</w:t>
      </w:r>
    </w:p>
    <w:p w:rsidR="00DB13BA" w:rsidRPr="005E1A57" w:rsidRDefault="005746B5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событий СМП</w:t>
      </w:r>
      <w:r w:rsidR="003A124F" w:rsidRPr="005E1A57">
        <w:rPr>
          <w:sz w:val="22"/>
          <w:szCs w:val="22"/>
        </w:rPr>
        <w:t>(68)</w:t>
      </w:r>
      <w:r w:rsidR="00DB13BA" w:rsidRPr="005E1A57">
        <w:rPr>
          <w:sz w:val="22"/>
          <w:szCs w:val="22"/>
        </w:rPr>
        <w:t>- «SmpTimeStep»</w:t>
      </w:r>
    </w:p>
    <w:p w:rsidR="00DB13BA" w:rsidRPr="005E1A57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Pr="005E1A57" w:rsidRDefault="007F7CD8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Код вида анестезии</w:t>
      </w:r>
      <w:r w:rsidR="00C00753" w:rsidRPr="005E1A57">
        <w:rPr>
          <w:sz w:val="22"/>
          <w:szCs w:val="22"/>
          <w:lang w:val="en-US"/>
        </w:rPr>
        <w:t xml:space="preserve"> </w:t>
      </w:r>
      <w:r w:rsidR="008857A8" w:rsidRPr="005E1A57">
        <w:rPr>
          <w:sz w:val="22"/>
          <w:szCs w:val="22"/>
        </w:rPr>
        <w:t>(58)</w:t>
      </w:r>
      <w:r w:rsidR="00092DE6" w:rsidRPr="005E1A57">
        <w:rPr>
          <w:sz w:val="22"/>
          <w:szCs w:val="22"/>
        </w:rPr>
        <w:t>– «</w:t>
      </w:r>
      <w:r w:rsidR="00092DE6" w:rsidRPr="005E1A57">
        <w:rPr>
          <w:sz w:val="22"/>
          <w:szCs w:val="22"/>
          <w:lang w:val="en-US"/>
        </w:rPr>
        <w:t>A</w:t>
      </w:r>
      <w:r w:rsidR="00C00753" w:rsidRPr="005E1A57">
        <w:rPr>
          <w:sz w:val="22"/>
          <w:szCs w:val="22"/>
        </w:rPr>
        <w:t>nesthesias»</w:t>
      </w:r>
    </w:p>
    <w:p w:rsidR="00472607" w:rsidRPr="005E1A57" w:rsidRDefault="004726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цен</w:t>
      </w:r>
      <w:r w:rsidR="00CD301C" w:rsidRPr="005E1A57">
        <w:rPr>
          <w:sz w:val="22"/>
          <w:szCs w:val="22"/>
        </w:rPr>
        <w:t>(61)</w:t>
      </w:r>
      <w:r w:rsidRPr="005E1A57">
        <w:rPr>
          <w:sz w:val="22"/>
          <w:szCs w:val="22"/>
        </w:rPr>
        <w:t xml:space="preserve"> –«</w:t>
      </w:r>
      <w:r w:rsidR="002503F6" w:rsidRPr="005E1A57">
        <w:rPr>
          <w:sz w:val="22"/>
          <w:szCs w:val="22"/>
          <w:lang w:val="en-US"/>
        </w:rPr>
        <w:t>S</w:t>
      </w:r>
      <w:r w:rsidR="002503F6" w:rsidRPr="005E1A57">
        <w:rPr>
          <w:sz w:val="22"/>
          <w:szCs w:val="22"/>
        </w:rPr>
        <w:t>um</w:t>
      </w:r>
      <w:r w:rsidR="002503F6" w:rsidRPr="005E1A57">
        <w:rPr>
          <w:sz w:val="22"/>
          <w:szCs w:val="22"/>
          <w:lang w:val="en-US"/>
        </w:rPr>
        <w:t>T</w:t>
      </w:r>
      <w:r w:rsidRPr="005E1A57">
        <w:rPr>
          <w:sz w:val="22"/>
          <w:szCs w:val="22"/>
        </w:rPr>
        <w:t>ypes»</w:t>
      </w:r>
    </w:p>
    <w:p w:rsidR="00B4207D" w:rsidRPr="005F4CD6" w:rsidRDefault="00C55A38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приема </w:t>
      </w:r>
      <w:r w:rsidR="00CD301C" w:rsidRPr="005E1A57">
        <w:rPr>
          <w:sz w:val="22"/>
          <w:szCs w:val="22"/>
        </w:rPr>
        <w:t>(6</w:t>
      </w:r>
      <w:r w:rsidRPr="005E1A57">
        <w:rPr>
          <w:sz w:val="22"/>
          <w:szCs w:val="22"/>
        </w:rPr>
        <w:t>6</w:t>
      </w:r>
      <w:r w:rsidR="00CD301C" w:rsidRPr="005E1A57">
        <w:rPr>
          <w:sz w:val="22"/>
          <w:szCs w:val="22"/>
        </w:rPr>
        <w:t>)</w:t>
      </w:r>
      <w:r w:rsidR="00B4207D" w:rsidRPr="005E1A57">
        <w:rPr>
          <w:sz w:val="22"/>
          <w:szCs w:val="22"/>
        </w:rPr>
        <w:t xml:space="preserve">  - «</w:t>
      </w:r>
      <w:r w:rsidRPr="005E1A57">
        <w:rPr>
          <w:rFonts w:ascii="Cambria" w:hAnsi="Cambria" w:cs="Cambria"/>
          <w:sz w:val="22"/>
          <w:szCs w:val="22"/>
          <w:lang w:val="en-US"/>
        </w:rPr>
        <w:t>VisitsTypes</w:t>
      </w:r>
      <w:r w:rsidR="00B4207D" w:rsidRPr="005E1A57">
        <w:rPr>
          <w:sz w:val="22"/>
          <w:szCs w:val="22"/>
        </w:rPr>
        <w:t>»</w:t>
      </w:r>
    </w:p>
    <w:p w:rsidR="005F4CD6" w:rsidRPr="00D43526" w:rsidRDefault="005F4CD6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43526">
        <w:rPr>
          <w:sz w:val="22"/>
          <w:szCs w:val="22"/>
        </w:rPr>
        <w:t xml:space="preserve">Справочник льгот(69)  </w:t>
      </w:r>
      <w:r w:rsidRPr="00D43526">
        <w:rPr>
          <w:sz w:val="22"/>
          <w:szCs w:val="22"/>
          <w:lang w:val="en-US"/>
        </w:rPr>
        <w:t xml:space="preserve">- </w:t>
      </w:r>
      <w:r w:rsidRPr="00D43526">
        <w:rPr>
          <w:sz w:val="22"/>
          <w:szCs w:val="22"/>
        </w:rPr>
        <w:t>«</w:t>
      </w:r>
      <w:r w:rsidRPr="00D43526">
        <w:rPr>
          <w:sz w:val="22"/>
          <w:szCs w:val="22"/>
          <w:lang w:val="en-US"/>
        </w:rPr>
        <w:t>Privelege_codes</w:t>
      </w:r>
      <w:r w:rsidRPr="00D43526">
        <w:rPr>
          <w:sz w:val="22"/>
          <w:szCs w:val="22"/>
        </w:rPr>
        <w:t>»</w:t>
      </w:r>
    </w:p>
    <w:p w:rsidR="005F4CD6" w:rsidRPr="00D43526" w:rsidRDefault="005F4CD6" w:rsidP="005F4CD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43526">
        <w:rPr>
          <w:sz w:val="22"/>
          <w:szCs w:val="22"/>
        </w:rPr>
        <w:t>Профили койки  (</w:t>
      </w:r>
      <w:r w:rsidRPr="00D43526">
        <w:rPr>
          <w:sz w:val="22"/>
          <w:szCs w:val="22"/>
          <w:lang w:val="en-US"/>
        </w:rPr>
        <w:t>V</w:t>
      </w:r>
      <w:r w:rsidRPr="00D43526">
        <w:rPr>
          <w:sz w:val="22"/>
          <w:szCs w:val="22"/>
        </w:rPr>
        <w:t>020)   (94)</w:t>
      </w:r>
      <w:r w:rsidRPr="00D43526">
        <w:rPr>
          <w:sz w:val="18"/>
          <w:szCs w:val="18"/>
        </w:rPr>
        <w:t xml:space="preserve">  - </w:t>
      </w:r>
      <w:r w:rsidRPr="00D43526">
        <w:rPr>
          <w:sz w:val="22"/>
          <w:szCs w:val="22"/>
        </w:rPr>
        <w:t>«Prof_H»</w:t>
      </w:r>
    </w:p>
    <w:p w:rsidR="008D5E1D" w:rsidRPr="005E1A57" w:rsidRDefault="00334A91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Профили мед</w:t>
      </w:r>
      <w:proofErr w:type="gramStart"/>
      <w:r w:rsidRPr="005E1A57">
        <w:rPr>
          <w:sz w:val="22"/>
          <w:szCs w:val="22"/>
        </w:rPr>
        <w:t>.</w:t>
      </w:r>
      <w:r w:rsidR="00C55A38" w:rsidRPr="005E1A57">
        <w:rPr>
          <w:sz w:val="22"/>
          <w:szCs w:val="22"/>
        </w:rPr>
        <w:t>п</w:t>
      </w:r>
      <w:proofErr w:type="gramEnd"/>
      <w:r w:rsidRPr="005E1A57">
        <w:rPr>
          <w:sz w:val="22"/>
          <w:szCs w:val="22"/>
        </w:rPr>
        <w:t>омощи</w:t>
      </w:r>
      <w:r w:rsidR="00C55A38" w:rsidRPr="005E1A57">
        <w:rPr>
          <w:sz w:val="22"/>
          <w:szCs w:val="22"/>
        </w:rPr>
        <w:t xml:space="preserve">  (за исключением ВМП)   </w:t>
      </w:r>
      <w:r w:rsidR="00CD301C" w:rsidRPr="005E1A57">
        <w:rPr>
          <w:sz w:val="22"/>
          <w:szCs w:val="22"/>
        </w:rPr>
        <w:t>(67)</w:t>
      </w:r>
      <w:r w:rsidRPr="005E1A57">
        <w:rPr>
          <w:sz w:val="18"/>
          <w:szCs w:val="18"/>
        </w:rPr>
        <w:t xml:space="preserve">  </w:t>
      </w:r>
      <w:r w:rsidR="00092DE6" w:rsidRPr="005E1A57">
        <w:rPr>
          <w:sz w:val="18"/>
          <w:szCs w:val="18"/>
        </w:rPr>
        <w:t xml:space="preserve">- </w:t>
      </w:r>
      <w:r w:rsidR="00DB6E8C" w:rsidRPr="005E1A57">
        <w:rPr>
          <w:sz w:val="22"/>
          <w:szCs w:val="22"/>
        </w:rPr>
        <w:t>«</w:t>
      </w:r>
      <w:r w:rsidR="00DB6E8C" w:rsidRPr="005E1A57">
        <w:rPr>
          <w:sz w:val="22"/>
          <w:szCs w:val="22"/>
          <w:lang w:val="en-US"/>
        </w:rPr>
        <w:t>MedWorks</w:t>
      </w:r>
      <w:r w:rsidR="00DB6E8C" w:rsidRPr="005E1A57">
        <w:rPr>
          <w:sz w:val="22"/>
          <w:szCs w:val="22"/>
        </w:rPr>
        <w:t>»</w:t>
      </w:r>
    </w:p>
    <w:p w:rsidR="002C128E" w:rsidRPr="005E1A57" w:rsidRDefault="002C128E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Профили </w:t>
      </w:r>
      <w:r w:rsidR="00C55A38" w:rsidRPr="005E1A57">
        <w:rPr>
          <w:sz w:val="22"/>
          <w:szCs w:val="22"/>
        </w:rPr>
        <w:t>медицинской</w:t>
      </w:r>
      <w:r w:rsidRPr="005E1A57">
        <w:rPr>
          <w:sz w:val="22"/>
          <w:szCs w:val="22"/>
        </w:rPr>
        <w:t xml:space="preserve"> </w:t>
      </w:r>
      <w:r w:rsidR="00C55A38" w:rsidRPr="005E1A57">
        <w:rPr>
          <w:sz w:val="22"/>
          <w:szCs w:val="22"/>
        </w:rPr>
        <w:t>п</w:t>
      </w:r>
      <w:r w:rsidRPr="005E1A57">
        <w:rPr>
          <w:sz w:val="22"/>
          <w:szCs w:val="22"/>
        </w:rPr>
        <w:t>омощи для ВМП (89)</w:t>
      </w:r>
      <w:r w:rsidRPr="005E1A57">
        <w:rPr>
          <w:sz w:val="18"/>
          <w:szCs w:val="18"/>
        </w:rPr>
        <w:t xml:space="preserve">  -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MedWorks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vmp</w:t>
      </w:r>
      <w:r w:rsidRPr="005E1A57">
        <w:rPr>
          <w:sz w:val="22"/>
          <w:szCs w:val="22"/>
        </w:rPr>
        <w:t>»</w:t>
      </w:r>
    </w:p>
    <w:p w:rsidR="002C128E" w:rsidRPr="005E1A57" w:rsidRDefault="002C128E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Модель пациента для ВМП </w:t>
      </w:r>
      <w:r w:rsidR="00FB66AF" w:rsidRPr="00D43526">
        <w:rPr>
          <w:sz w:val="22"/>
          <w:szCs w:val="22"/>
        </w:rPr>
        <w:t>(</w:t>
      </w:r>
      <w:r w:rsidR="00FB66AF" w:rsidRPr="00D43526">
        <w:rPr>
          <w:sz w:val="22"/>
          <w:szCs w:val="22"/>
          <w:lang w:val="en-US"/>
        </w:rPr>
        <w:t>V</w:t>
      </w:r>
      <w:r w:rsidR="00FB66AF" w:rsidRPr="00D43526">
        <w:rPr>
          <w:sz w:val="22"/>
          <w:szCs w:val="22"/>
        </w:rPr>
        <w:t>02</w:t>
      </w:r>
      <w:r w:rsidR="00FB66AF" w:rsidRPr="00FB66AF">
        <w:rPr>
          <w:sz w:val="22"/>
          <w:szCs w:val="22"/>
        </w:rPr>
        <w:t>2</w:t>
      </w:r>
      <w:r w:rsidR="00FB66AF" w:rsidRPr="00D43526">
        <w:rPr>
          <w:sz w:val="22"/>
          <w:szCs w:val="22"/>
        </w:rPr>
        <w:t xml:space="preserve">)  </w:t>
      </w:r>
      <w:r w:rsidRPr="005E1A57">
        <w:rPr>
          <w:sz w:val="22"/>
          <w:szCs w:val="22"/>
        </w:rPr>
        <w:t xml:space="preserve">(90) </w:t>
      </w:r>
      <w:r w:rsidR="002329F7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2329F7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vmp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pat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model</w:t>
      </w:r>
      <w:r w:rsidR="002329F7" w:rsidRPr="005E1A57">
        <w:rPr>
          <w:sz w:val="22"/>
          <w:szCs w:val="22"/>
        </w:rPr>
        <w:t>»</w:t>
      </w:r>
    </w:p>
    <w:p w:rsidR="00520F50" w:rsidRPr="00FB66AF" w:rsidRDefault="00520F50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C55A38" w:rsidRPr="005E1A57">
        <w:rPr>
          <w:sz w:val="22"/>
          <w:szCs w:val="22"/>
        </w:rPr>
        <w:t xml:space="preserve">видов </w:t>
      </w:r>
      <w:r w:rsidRPr="005E1A57">
        <w:rPr>
          <w:sz w:val="22"/>
          <w:szCs w:val="22"/>
        </w:rPr>
        <w:t>ВМП</w:t>
      </w:r>
      <w:r w:rsidR="00FB66AF" w:rsidRPr="00FB66AF">
        <w:rPr>
          <w:sz w:val="22"/>
          <w:szCs w:val="22"/>
        </w:rPr>
        <w:t xml:space="preserve"> (V018) </w:t>
      </w:r>
      <w:r w:rsidR="00CD301C" w:rsidRPr="005E1A57">
        <w:rPr>
          <w:sz w:val="22"/>
          <w:szCs w:val="22"/>
        </w:rPr>
        <w:t>(70)</w:t>
      </w:r>
      <w:r w:rsidR="00E05E07" w:rsidRPr="005E1A57">
        <w:rPr>
          <w:sz w:val="22"/>
          <w:szCs w:val="22"/>
        </w:rPr>
        <w:t xml:space="preserve"> - </w:t>
      </w:r>
      <w:r w:rsidRPr="005E1A57">
        <w:rPr>
          <w:sz w:val="22"/>
          <w:szCs w:val="22"/>
        </w:rPr>
        <w:t>«Vmp_kind</w:t>
      </w:r>
      <w:r w:rsidR="00F53252" w:rsidRPr="005E1A57">
        <w:rPr>
          <w:sz w:val="22"/>
          <w:szCs w:val="22"/>
        </w:rPr>
        <w:t>s</w:t>
      </w:r>
      <w:r w:rsidRPr="005E1A57">
        <w:rPr>
          <w:sz w:val="22"/>
          <w:szCs w:val="22"/>
        </w:rPr>
        <w:t>»</w:t>
      </w:r>
    </w:p>
    <w:p w:rsidR="00FB66AF" w:rsidRPr="005E1A57" w:rsidRDefault="00FB66AF" w:rsidP="00FB66A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B66AF">
        <w:rPr>
          <w:sz w:val="22"/>
          <w:szCs w:val="22"/>
        </w:rPr>
        <w:t xml:space="preserve">Классификатор методов высокотехнологичной медицинской помощи (V019) (71) </w:t>
      </w:r>
      <w:r w:rsidRPr="005E1A57">
        <w:rPr>
          <w:sz w:val="22"/>
          <w:szCs w:val="22"/>
        </w:rPr>
        <w:t>- «</w:t>
      </w:r>
      <w:r w:rsidRPr="00FB66AF">
        <w:rPr>
          <w:sz w:val="22"/>
          <w:szCs w:val="22"/>
        </w:rPr>
        <w:t>V019</w:t>
      </w:r>
      <w:r w:rsidRPr="005E1A57">
        <w:rPr>
          <w:sz w:val="22"/>
          <w:szCs w:val="22"/>
        </w:rPr>
        <w:t>»</w:t>
      </w:r>
    </w:p>
    <w:p w:rsidR="00E05E07" w:rsidRPr="005E1A57" w:rsidRDefault="00E05E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видов пробирок (72) - «Tube_types»</w:t>
      </w:r>
    </w:p>
    <w:p w:rsidR="00180506" w:rsidRPr="005E1A57" w:rsidRDefault="0018050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разновидностей приема (73) - «</w:t>
      </w:r>
      <w:r w:rsidRPr="005E1A57">
        <w:rPr>
          <w:rFonts w:ascii="Cambria" w:hAnsi="Cambria" w:cs="Cambria"/>
          <w:sz w:val="22"/>
          <w:szCs w:val="22"/>
          <w:lang w:val="en-US"/>
        </w:rPr>
        <w:t>Reception</w:t>
      </w:r>
      <w:r w:rsidRPr="005E1A57">
        <w:rPr>
          <w:rFonts w:ascii="Cambria" w:hAnsi="Cambria" w:cs="Cambria"/>
          <w:sz w:val="22"/>
          <w:szCs w:val="22"/>
        </w:rPr>
        <w:t>_</w:t>
      </w:r>
      <w:r w:rsidRPr="005E1A57">
        <w:rPr>
          <w:rFonts w:ascii="Cambria" w:hAnsi="Cambria" w:cs="Cambria"/>
          <w:sz w:val="22"/>
          <w:szCs w:val="22"/>
          <w:lang w:val="en-US"/>
        </w:rPr>
        <w:t>types</w:t>
      </w:r>
      <w:r w:rsidRPr="005E1A57">
        <w:rPr>
          <w:sz w:val="22"/>
          <w:szCs w:val="22"/>
        </w:rPr>
        <w:t>»</w:t>
      </w:r>
    </w:p>
    <w:p w:rsidR="00841A4A" w:rsidRPr="005E1A57" w:rsidRDefault="007963FF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Условия </w:t>
      </w:r>
      <w:r w:rsidR="00F853FA" w:rsidRPr="005E1A57">
        <w:rPr>
          <w:sz w:val="22"/>
          <w:szCs w:val="22"/>
        </w:rPr>
        <w:t xml:space="preserve">условия оказания помощи </w:t>
      </w:r>
      <w:r w:rsidR="00841A4A" w:rsidRPr="005E1A57">
        <w:rPr>
          <w:sz w:val="22"/>
          <w:szCs w:val="22"/>
        </w:rPr>
        <w:t>(75) – «</w:t>
      </w:r>
      <w:r w:rsidRPr="005E1A57">
        <w:rPr>
          <w:sz w:val="22"/>
          <w:szCs w:val="22"/>
        </w:rPr>
        <w:t>Help_types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</w:t>
      </w:r>
      <w:r w:rsidR="007963FF" w:rsidRPr="005E1A57">
        <w:rPr>
          <w:sz w:val="22"/>
          <w:szCs w:val="22"/>
        </w:rPr>
        <w:t>ид</w:t>
      </w:r>
      <w:r w:rsidRPr="005E1A57">
        <w:rPr>
          <w:sz w:val="22"/>
          <w:szCs w:val="22"/>
        </w:rPr>
        <w:t>ов</w:t>
      </w:r>
      <w:r w:rsidR="007963FF" w:rsidRPr="005E1A57">
        <w:rPr>
          <w:sz w:val="22"/>
          <w:szCs w:val="22"/>
        </w:rPr>
        <w:t xml:space="preserve"> медицинской помощи </w:t>
      </w:r>
      <w:r w:rsidR="00841A4A" w:rsidRPr="005E1A57">
        <w:rPr>
          <w:sz w:val="22"/>
          <w:szCs w:val="22"/>
        </w:rPr>
        <w:t>(76) – «</w:t>
      </w:r>
      <w:r w:rsidR="007963FF" w:rsidRPr="005E1A57">
        <w:rPr>
          <w:sz w:val="22"/>
          <w:szCs w:val="22"/>
        </w:rPr>
        <w:t>Aiding_types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</w:t>
      </w:r>
      <w:r w:rsidR="007963FF" w:rsidRPr="005E1A57">
        <w:rPr>
          <w:sz w:val="22"/>
          <w:szCs w:val="22"/>
        </w:rPr>
        <w:t>оверхност</w:t>
      </w:r>
      <w:r w:rsidRPr="005E1A57">
        <w:rPr>
          <w:sz w:val="22"/>
          <w:szCs w:val="22"/>
        </w:rPr>
        <w:t>ей</w:t>
      </w:r>
      <w:r w:rsidR="007963FF" w:rsidRPr="005E1A57">
        <w:rPr>
          <w:sz w:val="22"/>
          <w:szCs w:val="22"/>
        </w:rPr>
        <w:t xml:space="preserve"> зуб</w:t>
      </w:r>
      <w:r w:rsidRPr="005E1A57">
        <w:rPr>
          <w:sz w:val="22"/>
          <w:szCs w:val="22"/>
        </w:rPr>
        <w:t>ов</w:t>
      </w:r>
      <w:r w:rsidR="00841A4A" w:rsidRPr="005E1A57">
        <w:rPr>
          <w:sz w:val="22"/>
          <w:szCs w:val="22"/>
        </w:rPr>
        <w:t xml:space="preserve"> (7</w:t>
      </w:r>
      <w:r w:rsidR="007963FF" w:rsidRPr="005E1A57">
        <w:rPr>
          <w:sz w:val="22"/>
          <w:szCs w:val="22"/>
        </w:rPr>
        <w:t>7</w:t>
      </w:r>
      <w:r w:rsidR="00841A4A" w:rsidRPr="005E1A57">
        <w:rPr>
          <w:sz w:val="22"/>
          <w:szCs w:val="22"/>
        </w:rPr>
        <w:t>) – «</w:t>
      </w:r>
      <w:r w:rsidR="007963FF" w:rsidRPr="005E1A57">
        <w:rPr>
          <w:sz w:val="22"/>
          <w:szCs w:val="22"/>
        </w:rPr>
        <w:t>P_tooths</w:t>
      </w:r>
      <w:r w:rsidR="00841A4A" w:rsidRPr="005E1A57">
        <w:rPr>
          <w:sz w:val="22"/>
          <w:szCs w:val="22"/>
        </w:rPr>
        <w:t>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Зубная формула (7</w:t>
      </w:r>
      <w:r w:rsidRPr="005E1A57">
        <w:rPr>
          <w:sz w:val="22"/>
          <w:szCs w:val="22"/>
          <w:lang w:val="en-US"/>
        </w:rPr>
        <w:t>8</w:t>
      </w:r>
      <w:r w:rsidRPr="005E1A57">
        <w:rPr>
          <w:sz w:val="22"/>
          <w:szCs w:val="22"/>
        </w:rPr>
        <w:t>) – «N_tooths»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Расходные материалы (7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>) – «consumables»</w:t>
      </w:r>
    </w:p>
    <w:p w:rsidR="005565AA" w:rsidRPr="005E1A57" w:rsidRDefault="000E4F21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Вид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аборта</w:t>
      </w:r>
      <w:r w:rsidRPr="005E1A57">
        <w:rPr>
          <w:sz w:val="22"/>
          <w:szCs w:val="22"/>
          <w:lang w:val="en-US"/>
        </w:rPr>
        <w:t xml:space="preserve">  (85)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« abortion_type»</w:t>
      </w:r>
    </w:p>
    <w:p w:rsidR="005565AA" w:rsidRPr="005E1A57" w:rsidRDefault="0028605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Формы оказания медицинской помощи</w:t>
      </w:r>
      <w:r w:rsidR="000E4F21" w:rsidRPr="005E1A57">
        <w:rPr>
          <w:sz w:val="22"/>
          <w:szCs w:val="22"/>
        </w:rPr>
        <w:t xml:space="preserve">  (86) </w:t>
      </w:r>
      <w:r w:rsidR="00F72F40" w:rsidRPr="005E1A57">
        <w:rPr>
          <w:sz w:val="22"/>
          <w:szCs w:val="22"/>
        </w:rPr>
        <w:t xml:space="preserve">– </w:t>
      </w:r>
      <w:r w:rsidR="000E4F21" w:rsidRPr="005E1A57">
        <w:rPr>
          <w:sz w:val="22"/>
          <w:szCs w:val="22"/>
        </w:rPr>
        <w:t>- «</w:t>
      </w:r>
      <w:r w:rsidR="000E4F21" w:rsidRPr="005E1A57">
        <w:rPr>
          <w:sz w:val="22"/>
          <w:szCs w:val="22"/>
          <w:lang w:val="en-US"/>
        </w:rPr>
        <w:t>vg</w:t>
      </w:r>
      <w:r w:rsidR="000E4F21" w:rsidRPr="005E1A57">
        <w:rPr>
          <w:sz w:val="22"/>
          <w:szCs w:val="22"/>
        </w:rPr>
        <w:t>»</w:t>
      </w:r>
    </w:p>
    <w:p w:rsidR="00C1369E" w:rsidRPr="005E1A57" w:rsidRDefault="00C1369E" w:rsidP="00C1369E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 xml:space="preserve">8) </w:t>
      </w:r>
      <w:r w:rsidRPr="005E1A57">
        <w:rPr>
          <w:sz w:val="22"/>
          <w:szCs w:val="22"/>
          <w:lang w:val="en-US"/>
        </w:rPr>
        <w:t>N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001. Классификатор противопоказаний и отказов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- </w:t>
      </w:r>
      <w:r w:rsidR="00C1369E" w:rsidRPr="005E1A57">
        <w:rPr>
          <w:lang w:val="en-US"/>
        </w:rPr>
        <w:t>N</w:t>
      </w:r>
      <w:r w:rsidR="00C1369E" w:rsidRPr="005E1A57">
        <w:t xml:space="preserve">001»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N007. Классификатор гистологических признаков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007»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N008. Классификатор результатов гистологических исследований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008»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N009. Классификатор соответствия гистологических признаков диагнозам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009»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N010. Классификатор маркёров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</w:t>
      </w:r>
      <w:r w:rsidRPr="005E1A57">
        <w:t>10</w:t>
      </w:r>
      <w:r w:rsidR="00C1369E" w:rsidRPr="005E1A57">
        <w:t xml:space="preserve">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N011. Классификатор значений маркёров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01</w:t>
      </w:r>
      <w:r w:rsidRPr="005E1A57">
        <w:t>1</w:t>
      </w:r>
      <w:r w:rsidR="00C1369E" w:rsidRPr="005E1A57">
        <w:t xml:space="preserve">» </w:t>
      </w:r>
    </w:p>
    <w:p w:rsidR="00425329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N012. Классификатор соответствия маркёров диагнозам 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Pr="005E1A57">
        <w:rPr>
          <w:lang w:val="en-US"/>
        </w:rPr>
        <w:t>N</w:t>
      </w:r>
      <w:r w:rsidRPr="005E1A57">
        <w:t xml:space="preserve">012»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lastRenderedPageBreak/>
        <w:t>N</w:t>
      </w:r>
      <w:r w:rsidRPr="005E1A57">
        <w:rPr>
          <w:sz w:val="22"/>
          <w:szCs w:val="22"/>
        </w:rPr>
        <w:t xml:space="preserve">013. Классификатор видов лечения </w:t>
      </w:r>
      <w:r w:rsidR="00F72F40" w:rsidRPr="005E1A57">
        <w:rPr>
          <w:sz w:val="22"/>
          <w:szCs w:val="22"/>
        </w:rPr>
        <w:t xml:space="preserve">  –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013»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014. Классификатор типов хирургического лечения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014»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015. Классификатор линий лекарственной терапии </w:t>
      </w:r>
      <w:r w:rsidR="00F72F40" w:rsidRPr="005E1A57">
        <w:rPr>
          <w:sz w:val="22"/>
          <w:szCs w:val="22"/>
        </w:rPr>
        <w:t xml:space="preserve">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015»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016. Классификатор циклов лекарственной терапии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016» </w:t>
      </w:r>
    </w:p>
    <w:p w:rsidR="00C1369E" w:rsidRPr="00D43526" w:rsidRDefault="00F41110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017. Классификатор типов лучевой терапии </w:t>
      </w:r>
      <w:r w:rsidR="00F72F40" w:rsidRPr="00D43526">
        <w:rPr>
          <w:sz w:val="22"/>
          <w:szCs w:val="22"/>
        </w:rPr>
        <w:t xml:space="preserve">  –  </w:t>
      </w:r>
      <w:r w:rsidR="00425329" w:rsidRPr="00D43526">
        <w:rPr>
          <w:sz w:val="22"/>
          <w:szCs w:val="22"/>
        </w:rPr>
        <w:t>«</w:t>
      </w:r>
      <w:r w:rsidR="00425329" w:rsidRPr="00693B1C">
        <w:rPr>
          <w:sz w:val="22"/>
          <w:szCs w:val="22"/>
          <w:lang w:val="en-US"/>
        </w:rPr>
        <w:t>N</w:t>
      </w:r>
      <w:r w:rsidR="00425329" w:rsidRPr="00D43526">
        <w:rPr>
          <w:sz w:val="22"/>
          <w:szCs w:val="22"/>
        </w:rPr>
        <w:t xml:space="preserve"> - </w:t>
      </w:r>
      <w:r w:rsidR="00425329" w:rsidRPr="00693B1C">
        <w:rPr>
          <w:sz w:val="22"/>
          <w:szCs w:val="22"/>
          <w:lang w:val="en-US"/>
        </w:rPr>
        <w:t>N</w:t>
      </w:r>
      <w:r w:rsidR="00425329" w:rsidRPr="00D43526">
        <w:rPr>
          <w:sz w:val="22"/>
          <w:szCs w:val="22"/>
        </w:rPr>
        <w:t xml:space="preserve">017»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018. Классификатор поводов обращения–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018»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020. Классификатор лекарственных препаратов, применяемых при проведении лекарственной терапии   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020»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021. Классификатор соответствия лекарственного препарата схеме лекарственной терапии   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021» 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Локализация отдаленных метастаз (100)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«LocalizationMetastases»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диагностического показателя (101)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«TypeDiagnosticIndicators»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Клиническая группа (102)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linicalGroups»</w:t>
      </w:r>
    </w:p>
    <w:p w:rsidR="00912397" w:rsidRPr="005E1A57" w:rsidRDefault="002466DB" w:rsidP="002466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здоровья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103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HealthGroup</w:t>
      </w:r>
      <w:r w:rsidR="00912397" w:rsidRPr="005E1A57">
        <w:rPr>
          <w:sz w:val="22"/>
          <w:szCs w:val="22"/>
        </w:rPr>
        <w:t>»</w:t>
      </w:r>
    </w:p>
    <w:p w:rsidR="00912397" w:rsidRPr="005E1A57" w:rsidRDefault="002466DB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Классификатор видов контроля (F006)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104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TypeControl</w:t>
      </w:r>
      <w:r w:rsidR="00912397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Методы онкологического диагностического исследования (105) </w:t>
      </w:r>
      <w:r w:rsidR="00F72F40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OnkoDiagMetods</w:t>
      </w:r>
      <w:r w:rsidR="00F72F40" w:rsidRPr="005E1A57">
        <w:rPr>
          <w:sz w:val="22"/>
          <w:szCs w:val="22"/>
        </w:rPr>
        <w:t>»</w:t>
      </w:r>
    </w:p>
    <w:p w:rsidR="0066591D" w:rsidRDefault="0066591D" w:rsidP="0066591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>Характер заболевания</w:t>
      </w:r>
      <w:r w:rsidRPr="005E1A57">
        <w:rPr>
          <w:sz w:val="22"/>
          <w:szCs w:val="22"/>
        </w:rPr>
        <w:t xml:space="preserve"> (10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) – «</w:t>
      </w:r>
      <w:r w:rsidRPr="0066591D">
        <w:rPr>
          <w:sz w:val="22"/>
          <w:szCs w:val="22"/>
        </w:rPr>
        <w:t>DiseaseTypes</w:t>
      </w:r>
      <w:r w:rsidRPr="005E1A57">
        <w:rPr>
          <w:sz w:val="22"/>
          <w:szCs w:val="22"/>
        </w:rPr>
        <w:t>»</w:t>
      </w:r>
    </w:p>
    <w:p w:rsidR="00DF65DB" w:rsidRPr="00693B1C" w:rsidRDefault="00DF65DB" w:rsidP="00DF65DB">
      <w:pPr>
        <w:pStyle w:val="af0"/>
        <w:numPr>
          <w:ilvl w:val="0"/>
          <w:numId w:val="4"/>
        </w:numPr>
        <w:rPr>
          <w:sz w:val="22"/>
          <w:szCs w:val="22"/>
        </w:rPr>
      </w:pPr>
      <w:r w:rsidRPr="00693B1C">
        <w:rPr>
          <w:sz w:val="22"/>
          <w:szCs w:val="22"/>
        </w:rPr>
        <w:t>Признак поступления/перевода (110)</w:t>
      </w:r>
      <w:r w:rsidR="006A4B77" w:rsidRPr="00693B1C">
        <w:rPr>
          <w:sz w:val="22"/>
          <w:szCs w:val="22"/>
        </w:rPr>
        <w:t xml:space="preserve"> – «incomes»</w:t>
      </w:r>
    </w:p>
    <w:p w:rsidR="00DF65DB" w:rsidRDefault="00DF65DB" w:rsidP="00DF65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</w:rPr>
        <w:t>Причина, по которой услуга не оказана или оказана не в полном объеме (111) – «partials»</w:t>
      </w:r>
    </w:p>
    <w:p w:rsidR="00B10261" w:rsidRDefault="00B10261" w:rsidP="00B10261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10261">
        <w:rPr>
          <w:sz w:val="22"/>
          <w:szCs w:val="22"/>
        </w:rPr>
        <w:t>Обоснование направления</w:t>
      </w:r>
      <w:r>
        <w:rPr>
          <w:sz w:val="22"/>
          <w:szCs w:val="22"/>
        </w:rPr>
        <w:t xml:space="preserve"> (113) </w:t>
      </w:r>
      <w:r w:rsidRPr="00693B1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«</w:t>
      </w:r>
      <w:r w:rsidRPr="00B10261">
        <w:rPr>
          <w:sz w:val="22"/>
          <w:szCs w:val="22"/>
        </w:rPr>
        <w:t>DirectionReasons</w:t>
      </w:r>
      <w:r>
        <w:rPr>
          <w:sz w:val="22"/>
          <w:szCs w:val="22"/>
        </w:rPr>
        <w:t>»</w:t>
      </w:r>
    </w:p>
    <w:p w:rsidR="00B10261" w:rsidRPr="00DC26A1" w:rsidRDefault="00B10261" w:rsidP="00B10261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10261">
        <w:rPr>
          <w:sz w:val="22"/>
          <w:szCs w:val="22"/>
        </w:rPr>
        <w:t>Коды обработки сообщений информационного сопровождения</w:t>
      </w:r>
      <w:r>
        <w:rPr>
          <w:sz w:val="22"/>
          <w:szCs w:val="22"/>
        </w:rPr>
        <w:t xml:space="preserve"> (114) </w:t>
      </w:r>
      <w:r w:rsidRPr="00693B1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«</w:t>
      </w:r>
      <w:r w:rsidRPr="00B10261">
        <w:rPr>
          <w:sz w:val="22"/>
          <w:szCs w:val="22"/>
        </w:rPr>
        <w:t>infsupport_codes</w:t>
      </w:r>
      <w:r>
        <w:rPr>
          <w:sz w:val="22"/>
          <w:szCs w:val="22"/>
        </w:rPr>
        <w:t>»</w:t>
      </w:r>
    </w:p>
    <w:p w:rsidR="00DC26A1" w:rsidRPr="004423AE" w:rsidRDefault="004423AE" w:rsidP="004423AE">
      <w:pPr>
        <w:pStyle w:val="af0"/>
        <w:numPr>
          <w:ilvl w:val="0"/>
          <w:numId w:val="4"/>
        </w:numPr>
        <w:rPr>
          <w:sz w:val="22"/>
          <w:szCs w:val="22"/>
        </w:rPr>
      </w:pPr>
      <w:r w:rsidRPr="004423AE">
        <w:rPr>
          <w:sz w:val="22"/>
          <w:szCs w:val="22"/>
        </w:rPr>
        <w:t xml:space="preserve">Единый реестр страховых медицинских организаций, осуществляющих деятельность в сфере обязательного медицинского страхования (SMO) </w:t>
      </w:r>
      <w:r>
        <w:rPr>
          <w:sz w:val="22"/>
          <w:szCs w:val="22"/>
        </w:rPr>
        <w:t>(115) –</w:t>
      </w:r>
      <w:r w:rsidRPr="00EB0D89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B0D89">
        <w:rPr>
          <w:sz w:val="22"/>
          <w:szCs w:val="22"/>
        </w:rPr>
        <w:t>F00</w:t>
      </w:r>
      <w:r w:rsidRPr="00911883">
        <w:rPr>
          <w:sz w:val="22"/>
          <w:szCs w:val="22"/>
        </w:rPr>
        <w:t>2</w:t>
      </w:r>
      <w:r>
        <w:rPr>
          <w:sz w:val="22"/>
          <w:szCs w:val="22"/>
        </w:rPr>
        <w:t>»</w:t>
      </w:r>
    </w:p>
    <w:p w:rsidR="0066591D" w:rsidRPr="00195E60" w:rsidRDefault="00EB0D89" w:rsidP="00EB0D89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EB0D89">
        <w:rPr>
          <w:sz w:val="22"/>
          <w:szCs w:val="22"/>
        </w:rPr>
        <w:t>Единый реестр медицинских организаций, осуществляющих деятельность в сфере обязательного медицинского страхования (MO)</w:t>
      </w:r>
      <w:r>
        <w:rPr>
          <w:sz w:val="22"/>
          <w:szCs w:val="22"/>
        </w:rPr>
        <w:t xml:space="preserve"> (115) –</w:t>
      </w:r>
      <w:r w:rsidRPr="00EB0D89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B0D89">
        <w:rPr>
          <w:sz w:val="22"/>
          <w:szCs w:val="22"/>
        </w:rPr>
        <w:t>F003</w:t>
      </w:r>
      <w:r>
        <w:rPr>
          <w:sz w:val="22"/>
          <w:szCs w:val="22"/>
        </w:rPr>
        <w:t>»</w:t>
      </w:r>
    </w:p>
    <w:p w:rsidR="00195E60" w:rsidRPr="005E1A57" w:rsidRDefault="00195E60" w:rsidP="00195E6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95E60">
        <w:rPr>
          <w:sz w:val="22"/>
          <w:szCs w:val="22"/>
        </w:rPr>
        <w:t xml:space="preserve">Классификатор методов диагностического исследования (117) - </w:t>
      </w:r>
      <w:r>
        <w:rPr>
          <w:sz w:val="22"/>
          <w:szCs w:val="22"/>
        </w:rPr>
        <w:t>«</w:t>
      </w:r>
      <w:r w:rsidRPr="00195E60">
        <w:rPr>
          <w:sz w:val="22"/>
          <w:szCs w:val="22"/>
        </w:rPr>
        <w:t>V029</w:t>
      </w:r>
      <w:r>
        <w:rPr>
          <w:sz w:val="22"/>
          <w:szCs w:val="22"/>
        </w:rPr>
        <w:t>»</w:t>
      </w:r>
    </w:p>
    <w:p w:rsidR="00E05E07" w:rsidRPr="005E1A57" w:rsidRDefault="00E05E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9" w:name="_Toc297553521"/>
      <w:bookmarkStart w:id="30" w:name="_Toc314586195"/>
      <w:bookmarkStart w:id="31" w:name="_Toc132903337"/>
      <w:r w:rsidRPr="005E1A57">
        <w:lastRenderedPageBreak/>
        <w:t>Элементы и атрибуты</w:t>
      </w:r>
      <w:bookmarkEnd w:id="29"/>
      <w:bookmarkEnd w:id="30"/>
      <w:bookmarkEnd w:id="31"/>
    </w:p>
    <w:p w:rsidR="00C4732F" w:rsidRPr="005E1A57" w:rsidRDefault="00C4732F" w:rsidP="00C4732F">
      <w:pPr>
        <w:ind w:firstLine="709"/>
        <w:rPr>
          <w:lang w:eastAsia="ar-SA"/>
        </w:rPr>
      </w:pPr>
      <w:r w:rsidRPr="005E1A57">
        <w:rPr>
          <w:lang w:eastAsia="ar-SA"/>
        </w:rPr>
        <w:t xml:space="preserve">В </w:t>
      </w:r>
      <w:proofErr w:type="gramStart"/>
      <w:r w:rsidRPr="005E1A57">
        <w:rPr>
          <w:lang w:eastAsia="ar-SA"/>
        </w:rPr>
        <w:t>таблицах</w:t>
      </w:r>
      <w:proofErr w:type="gramEnd"/>
      <w:r w:rsidRPr="005E1A57">
        <w:rPr>
          <w:lang w:eastAsia="ar-SA"/>
        </w:rPr>
        <w:t>, приведенных ниже, в столбце «Условия заполнения» указывается: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5E1A57" w:rsidRDefault="00670FB3" w:rsidP="00A41770">
      <w:pPr>
        <w:numPr>
          <w:ilvl w:val="0"/>
          <w:numId w:val="5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5E1A57">
        <w:rPr>
          <w:b/>
          <w:lang w:val="en-US" w:eastAsia="ar-SA"/>
        </w:rPr>
        <w:t>patronymic</w:t>
      </w:r>
      <w:r w:rsidRPr="005E1A57">
        <w:rPr>
          <w:b/>
          <w:lang w:eastAsia="ar-SA"/>
        </w:rPr>
        <w:t>=””</w:t>
      </w:r>
      <w:r w:rsidRPr="005E1A57">
        <w:rPr>
          <w:lang w:eastAsia="ar-SA"/>
        </w:rPr>
        <w:t xml:space="preserve">). 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 xml:space="preserve">В </w:t>
      </w:r>
      <w:proofErr w:type="gramStart"/>
      <w:r w:rsidRPr="005E1A57">
        <w:rPr>
          <w:lang w:eastAsia="ar-SA"/>
        </w:rPr>
        <w:t>столбце</w:t>
      </w:r>
      <w:proofErr w:type="gramEnd"/>
      <w:r w:rsidRPr="005E1A57">
        <w:rPr>
          <w:lang w:eastAsia="ar-SA"/>
        </w:rPr>
        <w:t xml:space="preserve"> «Ограничения» указываются: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ind w:left="709" w:hanging="425"/>
        <w:rPr>
          <w:lang w:eastAsia="ar-SA"/>
        </w:rPr>
      </w:pPr>
      <w:r w:rsidRPr="005E1A57">
        <w:rPr>
          <w:lang w:eastAsia="ar-SA"/>
        </w:rPr>
        <w:t>Ограничения на длину: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«n символов» – атрибут должен иметь длину ровно n символов;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 n символов» – атрибут может иметь длину от 0 до n;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«от m до n» – атрибут может иметь длину от m до n, пустые значения не допускаются;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string);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rPr>
          <w:lang w:eastAsia="ar-SA"/>
        </w:rPr>
      </w:pPr>
      <w:r w:rsidRPr="005E1A57">
        <w:rPr>
          <w:lang w:eastAsia="ar-SA"/>
        </w:rPr>
        <w:t>Ограничения на значения: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C67975" w:rsidRPr="005E1A57" w:rsidRDefault="00C67975" w:rsidP="00C4732F">
      <w:pPr>
        <w:pStyle w:val="1"/>
        <w:spacing w:after="240"/>
        <w:ind w:left="709" w:hanging="357"/>
      </w:pPr>
      <w:bookmarkStart w:id="32" w:name="_Toc314586198"/>
      <w:bookmarkStart w:id="33" w:name="_Toc132903338"/>
      <w:bookmarkStart w:id="34" w:name="_Toc314586197"/>
      <w:r w:rsidRPr="005E1A57">
        <w:lastRenderedPageBreak/>
        <w:t>Содержание документа</w:t>
      </w:r>
      <w:bookmarkEnd w:id="32"/>
      <w:bookmarkEnd w:id="33"/>
    </w:p>
    <w:p w:rsidR="00670FB3" w:rsidRPr="005E1A57" w:rsidRDefault="00670FB3" w:rsidP="00346FD9">
      <w:pPr>
        <w:ind w:firstLine="0"/>
        <w:rPr>
          <w:b/>
          <w:sz w:val="22"/>
          <w:szCs w:val="22"/>
        </w:rPr>
      </w:pPr>
      <w:r w:rsidRPr="005E1A57">
        <w:rPr>
          <w:sz w:val="22"/>
          <w:szCs w:val="22"/>
        </w:rPr>
        <w:t>Атрибуты элемента body</w:t>
      </w:r>
      <w:bookmarkEnd w:id="3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89"/>
        <w:gridCol w:w="721"/>
        <w:gridCol w:w="2977"/>
      </w:tblGrid>
      <w:tr w:rsidR="005E1A57" w:rsidRPr="005E1A57" w:rsidTr="00BC022F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cantSplit/>
          <w:trHeight w:val="266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До </w:t>
            </w:r>
            <w:r w:rsidRPr="005E1A57">
              <w:rPr>
                <w:sz w:val="22"/>
                <w:szCs w:val="22"/>
                <w:lang w:val="en-US"/>
              </w:rPr>
              <w:t>300</w:t>
            </w:r>
            <w:r w:rsidRPr="005E1A57">
              <w:rPr>
                <w:sz w:val="22"/>
                <w:szCs w:val="22"/>
              </w:rPr>
              <w:t xml:space="preserve"> символов</w:t>
            </w:r>
          </w:p>
        </w:tc>
      </w:tr>
      <w:tr w:rsidR="005E1A57" w:rsidRPr="005E1A57" w:rsidTr="00BC022F">
        <w:trPr>
          <w:cantSplit/>
          <w:trHeight w:val="627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protocol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</w:t>
            </w:r>
            <w:r w:rsidR="004D5B2D" w:rsidRPr="005E1A57">
              <w:rPr>
                <w:sz w:val="22"/>
                <w:szCs w:val="22"/>
                <w:lang w:val="en-US"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 w:eastAsia="ar-SA"/>
              </w:rPr>
              <w:t>full,changes</w:t>
            </w:r>
          </w:p>
        </w:tc>
      </w:tr>
      <w:tr w:rsidR="005E1A57" w:rsidRPr="005E1A57" w:rsidTr="00BC022F">
        <w:trPr>
          <w:cantSplit/>
          <w:trHeight w:val="329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begin_date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начала действия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creation_date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создания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telcreator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18050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5" w:name="_Toc314586199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36" w:name="_Toc132903339"/>
      <w:r w:rsidRPr="005E1A57">
        <w:rPr>
          <w:rFonts w:ascii="Times New Roman" w:hAnsi="Times New Roman" w:cs="Times New Roman"/>
          <w:sz w:val="24"/>
          <w:szCs w:val="24"/>
        </w:rPr>
        <w:t>Справочник поставщиков (МО). (1).</w:t>
      </w:r>
      <w:bookmarkEnd w:id="35"/>
      <w:bookmarkEnd w:id="36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37" w:name="_Toc314586200"/>
      <w:r w:rsidRPr="005E1A57">
        <w:rPr>
          <w:sz w:val="22"/>
          <w:szCs w:val="22"/>
        </w:rPr>
        <w:t>Атрибуты элемента LPUs- LPU</w:t>
      </w:r>
      <w:bookmarkEnd w:id="3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99"/>
        <w:gridCol w:w="721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kpp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Кпп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ИНН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8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podush_smp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СМП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podush_ks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ds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дневного стационара, круглосуточного стационара, 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0D3C8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med_help_sign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4333AC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Группа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level_p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амбулаторно – поликлинической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3A59E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level_f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скорой медицинской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post_id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– гл</w:t>
            </w:r>
            <w:proofErr w:type="gramStart"/>
            <w:r w:rsidRPr="005E1A57">
              <w:rPr>
                <w:sz w:val="22"/>
                <w:szCs w:val="22"/>
                <w:lang w:eastAsia="ar-SA"/>
              </w:rPr>
              <w:t>.в</w:t>
            </w:r>
            <w:proofErr w:type="gramEnd"/>
            <w:r w:rsidRPr="005E1A57">
              <w:rPr>
                <w:sz w:val="22"/>
                <w:szCs w:val="22"/>
                <w:lang w:eastAsia="ar-SA"/>
              </w:rPr>
              <w:t>рач</w:t>
            </w:r>
          </w:p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7</w:t>
            </w:r>
            <w:r w:rsidR="00A3324B" w:rsidRPr="005E1A57">
              <w:rPr>
                <w:sz w:val="22"/>
                <w:szCs w:val="22"/>
                <w:lang w:eastAsia="ar-SA"/>
              </w:rPr>
              <w:t xml:space="preserve"> – директор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</w:t>
            </w:r>
            <w:r w:rsidR="00A3324B" w:rsidRPr="005E1A57">
              <w:rPr>
                <w:sz w:val="22"/>
                <w:szCs w:val="22"/>
                <w:lang w:eastAsia="ar-SA"/>
              </w:rPr>
              <w:t>io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именительном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Fio_dat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дательном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670FB3" w:rsidRPr="005E1A57" w:rsidRDefault="00670FB3" w:rsidP="00670FB3">
      <w:pPr>
        <w:rPr>
          <w:lang w:eastAsia="ar-SA"/>
        </w:rPr>
      </w:pPr>
    </w:p>
    <w:p w:rsidR="00405623" w:rsidRPr="005E1A57" w:rsidRDefault="0040562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8" w:name="_Toc132903340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E6663" w:rsidRPr="005E1A57">
        <w:rPr>
          <w:rFonts w:ascii="Times New Roman" w:hAnsi="Times New Roman" w:cs="Times New Roman"/>
          <w:sz w:val="24"/>
          <w:szCs w:val="24"/>
        </w:rPr>
        <w:t>отделений</w:t>
      </w:r>
      <w:r w:rsidRPr="005E1A57">
        <w:rPr>
          <w:rFonts w:ascii="Times New Roman" w:hAnsi="Times New Roman" w:cs="Times New Roman"/>
          <w:sz w:val="24"/>
          <w:szCs w:val="24"/>
        </w:rPr>
        <w:t xml:space="preserve"> МО.</w:t>
      </w:r>
      <w:bookmarkEnd w:id="38"/>
    </w:p>
    <w:p w:rsidR="00433E4C" w:rsidRPr="005E1A57" w:rsidRDefault="00433E4C" w:rsidP="00405623">
      <w:pPr>
        <w:ind w:firstLine="0"/>
        <w:rPr>
          <w:sz w:val="22"/>
          <w:szCs w:val="22"/>
        </w:rPr>
      </w:pPr>
    </w:p>
    <w:p w:rsidR="00405623" w:rsidRPr="005E1A57" w:rsidRDefault="00405623" w:rsidP="0040562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BD6C37" w:rsidRPr="005E1A57">
        <w:rPr>
          <w:sz w:val="22"/>
          <w:szCs w:val="22"/>
          <w:lang w:val="en-US"/>
        </w:rPr>
        <w:t>fed_department_mo</w:t>
      </w:r>
      <w:r w:rsidRPr="005E1A57">
        <w:rPr>
          <w:sz w:val="22"/>
          <w:szCs w:val="22"/>
          <w:lang w:val="en-US"/>
        </w:rPr>
        <w:t xml:space="preserve">- </w:t>
      </w:r>
      <w:r w:rsidR="00BD6C37" w:rsidRPr="005E1A57">
        <w:rPr>
          <w:sz w:val="22"/>
          <w:szCs w:val="22"/>
          <w:lang w:val="en-US"/>
        </w:rPr>
        <w:t xml:space="preserve">department_mo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719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6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IDOTD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BD6C37" w:rsidRPr="005E1A57">
              <w:rPr>
                <w:sz w:val="22"/>
                <w:szCs w:val="22"/>
              </w:rPr>
              <w:t xml:space="preserve">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="00BD6C37" w:rsidRPr="005E1A57">
              <w:rPr>
                <w:sz w:val="22"/>
                <w:szCs w:val="22"/>
                <w:lang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PROF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Профиль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4 символа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eastAsia="ar-SA"/>
        </w:rPr>
      </w:pPr>
      <w:r w:rsidRPr="005E1A57">
        <w:br w:type="page"/>
      </w:r>
    </w:p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2E6663" w:rsidRPr="005E1A57" w:rsidRDefault="002E666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9" w:name="_Toc132903341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434D7B" w:rsidRPr="005E1A57">
        <w:rPr>
          <w:rFonts w:ascii="Times New Roman" w:hAnsi="Times New Roman" w:cs="Times New Roman"/>
          <w:sz w:val="24"/>
          <w:szCs w:val="24"/>
        </w:rPr>
        <w:t xml:space="preserve">структурных </w:t>
      </w:r>
      <w:r w:rsidRPr="005E1A57">
        <w:rPr>
          <w:rFonts w:ascii="Times New Roman" w:hAnsi="Times New Roman" w:cs="Times New Roman"/>
          <w:sz w:val="24"/>
          <w:szCs w:val="24"/>
        </w:rPr>
        <w:t>подразделений МО.</w:t>
      </w:r>
      <w:bookmarkEnd w:id="39"/>
    </w:p>
    <w:p w:rsidR="002E6663" w:rsidRPr="005E1A57" w:rsidRDefault="002E6663" w:rsidP="002E6663">
      <w:pPr>
        <w:ind w:firstLine="0"/>
        <w:rPr>
          <w:sz w:val="22"/>
          <w:szCs w:val="22"/>
        </w:rPr>
      </w:pPr>
    </w:p>
    <w:p w:rsidR="002E6663" w:rsidRPr="005E1A57" w:rsidRDefault="002E6663" w:rsidP="002E666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  <w:lang w:val="en-US"/>
        </w:rPr>
        <w:t xml:space="preserve"> - </w:t>
      </w:r>
      <w:r w:rsidR="00434D7B" w:rsidRPr="005E1A57">
        <w:rPr>
          <w:sz w:val="22"/>
          <w:szCs w:val="22"/>
        </w:rPr>
        <w:t>division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701"/>
        <w:gridCol w:w="719"/>
        <w:gridCol w:w="2312"/>
      </w:tblGrid>
      <w:tr w:rsidR="005E1A57" w:rsidRPr="005E1A57" w:rsidTr="00D4149F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4149F">
        <w:trPr>
          <w:trHeight w:val="60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code_LPU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2E666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2 </w:t>
            </w:r>
            <w:r w:rsidRPr="005E1A57">
              <w:rPr>
                <w:sz w:val="22"/>
                <w:szCs w:val="22"/>
                <w:lang w:eastAsia="ar-SA"/>
              </w:rPr>
              <w:t>символа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434D7B" w:rsidP="00434D7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4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символ</w:t>
            </w:r>
            <w:r w:rsidRPr="005E1A57">
              <w:rPr>
                <w:sz w:val="22"/>
                <w:szCs w:val="22"/>
                <w:lang w:eastAsia="ar-SA"/>
              </w:rPr>
              <w:t>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D4149F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Pr="005E1A57">
              <w:rPr>
                <w:sz w:val="22"/>
                <w:szCs w:val="22"/>
                <w:lang w:eastAsia="ar-SA"/>
              </w:rPr>
              <w:t>500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addr_str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Адрес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="00D4149F" w:rsidRPr="005E1A57">
              <w:rPr>
                <w:sz w:val="22"/>
                <w:szCs w:val="22"/>
              </w:rPr>
              <w:t>250</w:t>
            </w:r>
            <w:r w:rsidRPr="005E1A57">
              <w:rPr>
                <w:sz w:val="22"/>
                <w:szCs w:val="22"/>
                <w:lang w:val="en-US"/>
              </w:rPr>
              <w:t xml:space="preserve"> символов</w:t>
            </w:r>
          </w:p>
        </w:tc>
      </w:tr>
      <w:tr w:rsidR="00F9405F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F9405F">
            <w:pPr>
              <w:pStyle w:val="afd"/>
              <w:keepLines/>
              <w:spacing w:line="360" w:lineRule="auto"/>
              <w:rPr>
                <w:rFonts w:ascii="Consolas" w:eastAsia="Calibri" w:hAnsi="Consolas" w:cs="Consolas"/>
                <w:sz w:val="19"/>
                <w:szCs w:val="19"/>
              </w:rPr>
            </w:pPr>
            <w:r w:rsidRPr="00AC714E">
              <w:rPr>
                <w:sz w:val="22"/>
                <w:szCs w:val="22"/>
                <w:lang w:val="en-US"/>
              </w:rPr>
              <w:t>trauma_punkt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Признак травмопункта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05F" w:rsidRPr="00AC714E" w:rsidRDefault="00F9405F" w:rsidP="00D4149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0,1</w:t>
            </w:r>
          </w:p>
        </w:tc>
      </w:tr>
    </w:tbl>
    <w:p w:rsidR="002E6663" w:rsidRPr="005E1A57" w:rsidRDefault="002E6663" w:rsidP="00670FB3">
      <w:pPr>
        <w:pStyle w:val="af0"/>
        <w:spacing w:after="0" w:line="360" w:lineRule="auto"/>
        <w:ind w:left="792"/>
      </w:pPr>
    </w:p>
    <w:p w:rsidR="00670FB3" w:rsidRPr="00466356" w:rsidRDefault="00625AF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0" w:name="_Toc31458620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41" w:name="_Toc132903342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Справочник </w:t>
      </w:r>
      <w:proofErr w:type="gramStart"/>
      <w:r w:rsidR="00CA01F6" w:rsidRPr="00466356">
        <w:rPr>
          <w:rFonts w:ascii="Times New Roman" w:hAnsi="Times New Roman" w:cs="Times New Roman"/>
          <w:sz w:val="24"/>
          <w:szCs w:val="24"/>
        </w:rPr>
        <w:t>ярославских</w:t>
      </w:r>
      <w:proofErr w:type="gramEnd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 </w:t>
      </w:r>
      <w:r w:rsidR="00CA01F6" w:rsidRPr="00466356">
        <w:rPr>
          <w:rFonts w:ascii="Times New Roman" w:hAnsi="Times New Roman" w:cs="Times New Roman"/>
          <w:sz w:val="24"/>
          <w:szCs w:val="24"/>
        </w:rPr>
        <w:t>СМО</w:t>
      </w:r>
      <w:r w:rsidR="00180506" w:rsidRPr="00466356">
        <w:rPr>
          <w:rFonts w:ascii="Times New Roman" w:hAnsi="Times New Roman" w:cs="Times New Roman"/>
          <w:sz w:val="24"/>
          <w:szCs w:val="24"/>
        </w:rPr>
        <w:t xml:space="preserve">. </w:t>
      </w:r>
      <w:bookmarkEnd w:id="40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 (2)</w:t>
      </w:r>
      <w:bookmarkEnd w:id="41"/>
    </w:p>
    <w:p w:rsidR="007B11B3" w:rsidRPr="00466356" w:rsidRDefault="007B11B3" w:rsidP="007B11B3">
      <w:pPr>
        <w:pStyle w:val="af0"/>
        <w:ind w:left="502" w:firstLine="0"/>
        <w:rPr>
          <w:b/>
          <w:bCs/>
          <w:vanish/>
          <w:sz w:val="24"/>
          <w:szCs w:val="24"/>
        </w:rPr>
      </w:pPr>
      <w:bookmarkStart w:id="42" w:name="_Toc314586204"/>
    </w:p>
    <w:p w:rsidR="007B11B3" w:rsidRPr="00466356" w:rsidRDefault="007B11B3" w:rsidP="0032547D">
      <w:pPr>
        <w:pStyle w:val="af0"/>
        <w:numPr>
          <w:ilvl w:val="0"/>
          <w:numId w:val="11"/>
        </w:numPr>
        <w:rPr>
          <w:b/>
          <w:bCs/>
          <w:vanish/>
          <w:sz w:val="24"/>
          <w:szCs w:val="24"/>
        </w:rPr>
      </w:pPr>
    </w:p>
    <w:p w:rsidR="007B11B3" w:rsidRPr="00466356" w:rsidRDefault="007B11B3" w:rsidP="0032547D">
      <w:pPr>
        <w:pStyle w:val="af0"/>
        <w:numPr>
          <w:ilvl w:val="0"/>
          <w:numId w:val="11"/>
        </w:numPr>
        <w:jc w:val="center"/>
        <w:rPr>
          <w:b/>
          <w:bCs/>
          <w:vanish/>
          <w:sz w:val="24"/>
          <w:szCs w:val="24"/>
        </w:rPr>
      </w:pPr>
    </w:p>
    <w:p w:rsidR="007B11B3" w:rsidRPr="00466356" w:rsidRDefault="007B11B3" w:rsidP="0032547D">
      <w:pPr>
        <w:pStyle w:val="af0"/>
        <w:numPr>
          <w:ilvl w:val="0"/>
          <w:numId w:val="11"/>
        </w:numPr>
        <w:jc w:val="center"/>
        <w:rPr>
          <w:b/>
          <w:bCs/>
          <w:vanish/>
          <w:sz w:val="24"/>
          <w:szCs w:val="24"/>
        </w:rPr>
      </w:pPr>
    </w:p>
    <w:p w:rsidR="00670FB3" w:rsidRPr="00CA01F6" w:rsidRDefault="00670FB3" w:rsidP="00346FD9">
      <w:pPr>
        <w:ind w:firstLine="0"/>
        <w:rPr>
          <w:sz w:val="22"/>
          <w:szCs w:val="22"/>
        </w:rPr>
      </w:pPr>
      <w:bookmarkStart w:id="43" w:name="_Toc314586203"/>
      <w:bookmarkEnd w:id="42"/>
      <w:r w:rsidRPr="00466356">
        <w:rPr>
          <w:sz w:val="22"/>
          <w:szCs w:val="22"/>
        </w:rPr>
        <w:t>Атрибуты элемента</w:t>
      </w:r>
      <w:r w:rsidR="00CA01F6" w:rsidRPr="00466356">
        <w:rPr>
          <w:sz w:val="22"/>
          <w:szCs w:val="22"/>
        </w:rPr>
        <w:t xml:space="preserve"> -</w:t>
      </w:r>
      <w:r w:rsidRPr="00466356">
        <w:rPr>
          <w:sz w:val="22"/>
          <w:szCs w:val="22"/>
        </w:rPr>
        <w:t xml:space="preserve"> </w:t>
      </w:r>
      <w:r w:rsidRPr="00466356">
        <w:rPr>
          <w:sz w:val="22"/>
          <w:szCs w:val="22"/>
          <w:lang w:val="en-US"/>
        </w:rPr>
        <w:t>YaroslavlRegionSMOs</w:t>
      </w:r>
      <w:bookmarkEnd w:id="43"/>
      <w:r w:rsidR="00C67975" w:rsidRPr="00466356">
        <w:rPr>
          <w:sz w:val="22"/>
          <w:szCs w:val="22"/>
        </w:rPr>
        <w:t xml:space="preserve"> - </w:t>
      </w:r>
      <w:r w:rsidR="00C67975" w:rsidRPr="00466356">
        <w:rPr>
          <w:sz w:val="22"/>
          <w:szCs w:val="22"/>
          <w:lang w:val="en-US"/>
        </w:rPr>
        <w:t>YaroslavlRegionSMO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9"/>
        <w:gridCol w:w="1695"/>
        <w:gridCol w:w="15"/>
        <w:gridCol w:w="917"/>
        <w:gridCol w:w="12"/>
        <w:gridCol w:w="2312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code_en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4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code_ru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23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9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surname_d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patronymic_d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val="en-US" w:eastAsia="ar-SA"/>
        </w:rPr>
      </w:pPr>
      <w:r w:rsidRPr="005E1A57">
        <w:rPr>
          <w:lang w:val="en-US"/>
        </w:rPr>
        <w:br w:type="page"/>
      </w:r>
    </w:p>
    <w:p w:rsidR="00C67975" w:rsidRPr="005E1A57" w:rsidRDefault="00394E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4" w:name="_Toc132903343"/>
      <w:r w:rsidRPr="005E1A57">
        <w:rPr>
          <w:rFonts w:ascii="Times New Roman" w:hAnsi="Times New Roman" w:cs="Times New Roman"/>
          <w:sz w:val="24"/>
          <w:szCs w:val="24"/>
        </w:rPr>
        <w:lastRenderedPageBreak/>
        <w:t>Типы документов</w:t>
      </w:r>
      <w:bookmarkStart w:id="45" w:name="_Toc314586207"/>
      <w:r w:rsidR="00405623" w:rsidRPr="005E1A57">
        <w:rPr>
          <w:rFonts w:ascii="Times New Roman" w:hAnsi="Times New Roman" w:cs="Times New Roman"/>
          <w:sz w:val="24"/>
          <w:szCs w:val="24"/>
        </w:rPr>
        <w:t xml:space="preserve"> (3)</w:t>
      </w:r>
      <w:bookmarkEnd w:id="44"/>
    </w:p>
    <w:p w:rsidR="00670FB3" w:rsidRPr="005E1A57" w:rsidRDefault="00670FB3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DocumentTypes – DocumentType</w:t>
      </w:r>
      <w:bookmarkEnd w:id="4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13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2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series_template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number_template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394E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6" w:name="_Toc132903344"/>
      <w:r w:rsidRPr="005E1A57">
        <w:rPr>
          <w:rFonts w:ascii="Times New Roman" w:hAnsi="Times New Roman" w:cs="Times New Roman"/>
          <w:sz w:val="24"/>
          <w:szCs w:val="24"/>
        </w:rPr>
        <w:t>Социальные категории пациентов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(4)</w:t>
      </w:r>
      <w:bookmarkEnd w:id="46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47" w:name="_Toc314586209"/>
      <w:r w:rsidRPr="005E1A57">
        <w:rPr>
          <w:sz w:val="22"/>
          <w:szCs w:val="22"/>
        </w:rPr>
        <w:t>Атрибуты элемента SocialCategories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SocialCategorie</w:t>
      </w:r>
      <w:bookmarkEnd w:id="4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5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  <w:r w:rsidRPr="005E1A57">
        <w:rPr>
          <w:b/>
        </w:rPr>
        <w:br w:type="page"/>
      </w: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8" w:name="_Toc314586212"/>
      <w:bookmarkStart w:id="49" w:name="_Toc132903345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Регионы</w:t>
      </w:r>
      <w:bookmarkEnd w:id="48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(5)</w:t>
      </w:r>
      <w:bookmarkEnd w:id="49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0" w:name="_Toc314586211"/>
      <w:r w:rsidRPr="005E1A57">
        <w:rPr>
          <w:sz w:val="22"/>
          <w:szCs w:val="22"/>
        </w:rPr>
        <w:t>Атрибуты элемента Regions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Region</w:t>
      </w:r>
      <w:bookmarkEnd w:id="5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B1684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  <w:r w:rsidR="00670FB3" w:rsidRPr="005E1A57">
              <w:rPr>
                <w:sz w:val="22"/>
                <w:szCs w:val="22"/>
              </w:rPr>
              <w:t>_</w:t>
            </w:r>
            <w:r w:rsidR="00670FB3"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B1684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</w:t>
            </w:r>
            <w:r w:rsidR="00670FB3" w:rsidRPr="005E1A57">
              <w:rPr>
                <w:sz w:val="22"/>
                <w:szCs w:val="22"/>
                <w:lang w:val="en-US"/>
              </w:rPr>
              <w:t>ame</w:t>
            </w:r>
            <w:r w:rsidR="00670FB3" w:rsidRPr="005E1A57">
              <w:rPr>
                <w:sz w:val="22"/>
                <w:szCs w:val="22"/>
              </w:rPr>
              <w:t>_</w:t>
            </w:r>
            <w:r w:rsidR="00670FB3"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5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code_region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EC7C34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</w:rPr>
              <w:t>tf_okato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B16840" w:rsidP="00B1684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t>Код субъекта РФ по ОКАТО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FD5BE9" w:rsidP="0032547D">
      <w:pPr>
        <w:pStyle w:val="2"/>
        <w:numPr>
          <w:ilvl w:val="0"/>
          <w:numId w:val="10"/>
        </w:numPr>
        <w:spacing w:before="240" w:after="0" w:line="36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  <w:bookmarkStart w:id="51" w:name="_Toc132903346"/>
      <w:r w:rsidRPr="00FD5BE9">
        <w:rPr>
          <w:rFonts w:ascii="Times New Roman" w:hAnsi="Times New Roman" w:cs="Times New Roman"/>
          <w:sz w:val="24"/>
          <w:szCs w:val="24"/>
        </w:rPr>
        <w:t>Справочник специальностей (V021)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D5BE9">
        <w:rPr>
          <w:rFonts w:ascii="Times New Roman" w:hAnsi="Times New Roman" w:cs="Times New Roman"/>
          <w:sz w:val="24"/>
          <w:szCs w:val="24"/>
        </w:rPr>
        <w:t>(1-199 врачебные специальности, с 200 - 299 средний медицинский персонал)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D5BE9">
        <w:rPr>
          <w:rFonts w:ascii="Times New Roman" w:hAnsi="Times New Roman" w:cs="Times New Roman"/>
          <w:sz w:val="24"/>
          <w:szCs w:val="24"/>
        </w:rPr>
        <w:t xml:space="preserve"> </w:t>
      </w:r>
      <w:r w:rsidR="003C0EC5" w:rsidRPr="005E1A57">
        <w:rPr>
          <w:rFonts w:ascii="Times New Roman" w:hAnsi="Times New Roman" w:cs="Times New Roman"/>
          <w:sz w:val="24"/>
          <w:szCs w:val="24"/>
        </w:rPr>
        <w:t>(9)</w:t>
      </w:r>
      <w:bookmarkEnd w:id="51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2" w:name="_Toc314586213"/>
      <w:r w:rsidRPr="005E1A57">
        <w:rPr>
          <w:sz w:val="22"/>
          <w:szCs w:val="22"/>
        </w:rPr>
        <w:t>Атрибуты элемента Specializations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Specialization</w:t>
      </w:r>
      <w:bookmarkEnd w:id="52"/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2558"/>
        <w:gridCol w:w="1714"/>
        <w:gridCol w:w="932"/>
        <w:gridCol w:w="2324"/>
      </w:tblGrid>
      <w:tr w:rsidR="005E1A57" w:rsidRPr="005E1A57" w:rsidTr="00FD5BE9">
        <w:trPr>
          <w:trHeight w:val="657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D5BE9">
        <w:trPr>
          <w:trHeight w:val="358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5E1A57" w:rsidRPr="005E1A57" w:rsidTr="00FD5BE9">
        <w:trPr>
          <w:trHeight w:val="262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FD5BE9">
        <w:trPr>
          <w:trHeight w:val="1190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policlinic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day_hospital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home_hospital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в услугах </w:t>
            </w:r>
            <w:r w:rsidRPr="005E1A57">
              <w:rPr>
                <w:sz w:val="22"/>
                <w:szCs w:val="22"/>
              </w:rPr>
              <w:lastRenderedPageBreak/>
              <w:t>стационара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lastRenderedPageBreak/>
              <w:t>policlinic_operation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hospital_operation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Diagnostic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Laboratory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physiotherapy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Reanimation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intensive_care_block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intensive_care_chamber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</w:t>
            </w:r>
            <w:proofErr w:type="gramStart"/>
            <w:r w:rsidRPr="005E1A57">
              <w:rPr>
                <w:sz w:val="22"/>
                <w:szCs w:val="22"/>
              </w:rPr>
              <w:t>в</w:t>
            </w:r>
            <w:proofErr w:type="gramEnd"/>
            <w:r w:rsidRPr="005E1A57">
              <w:rPr>
                <w:sz w:val="22"/>
                <w:szCs w:val="22"/>
              </w:rPr>
              <w:t xml:space="preserve">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</w:p>
    <w:p w:rsidR="00670FB3" w:rsidRPr="005E1A57" w:rsidRDefault="003C0EC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3" w:name="_Toc314586216"/>
      <w:bookmarkStart w:id="54" w:name="_Toc132903347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Результаты лечения</w:t>
      </w:r>
      <w:bookmarkEnd w:id="53"/>
      <w:r w:rsidRPr="005E1A57">
        <w:rPr>
          <w:rFonts w:ascii="Times New Roman" w:hAnsi="Times New Roman" w:cs="Times New Roman"/>
          <w:sz w:val="24"/>
          <w:szCs w:val="24"/>
        </w:rPr>
        <w:t xml:space="preserve"> (10)</w:t>
      </w:r>
      <w:bookmarkEnd w:id="54"/>
    </w:p>
    <w:p w:rsidR="003A782A" w:rsidRPr="005E1A57" w:rsidRDefault="003A782A" w:rsidP="003A782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TreatmentResults – 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label_p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поликлиники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label_h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label_d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для дневного стационара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3A782A" w:rsidRPr="005E1A57" w:rsidRDefault="009F001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5" w:name="_Toc132903348"/>
      <w:r w:rsidRPr="005E1A57">
        <w:rPr>
          <w:rFonts w:ascii="Times New Roman" w:hAnsi="Times New Roman" w:cs="Times New Roman"/>
          <w:sz w:val="24"/>
          <w:szCs w:val="24"/>
        </w:rPr>
        <w:t>И</w:t>
      </w:r>
      <w:r w:rsidR="003A782A" w:rsidRPr="005E1A57">
        <w:rPr>
          <w:rFonts w:ascii="Times New Roman" w:hAnsi="Times New Roman" w:cs="Times New Roman"/>
          <w:sz w:val="24"/>
          <w:szCs w:val="24"/>
        </w:rPr>
        <w:t>сходы заболеваний (V012 без СМП) (</w:t>
      </w:r>
      <w:r w:rsidR="003F15F2" w:rsidRPr="005E1A57">
        <w:rPr>
          <w:rFonts w:ascii="Times New Roman" w:hAnsi="Times New Roman" w:cs="Times New Roman"/>
          <w:sz w:val="24"/>
          <w:szCs w:val="24"/>
        </w:rPr>
        <w:t>9</w:t>
      </w:r>
      <w:r w:rsidR="003A782A" w:rsidRPr="005E1A57">
        <w:rPr>
          <w:rFonts w:ascii="Times New Roman" w:hAnsi="Times New Roman" w:cs="Times New Roman"/>
          <w:sz w:val="24"/>
          <w:szCs w:val="24"/>
        </w:rPr>
        <w:t>1)</w:t>
      </w:r>
      <w:bookmarkEnd w:id="55"/>
    </w:p>
    <w:p w:rsidR="003A782A" w:rsidRPr="005E1A57" w:rsidRDefault="003A782A" w:rsidP="003A782A">
      <w:pPr>
        <w:ind w:firstLine="0"/>
        <w:rPr>
          <w:sz w:val="22"/>
          <w:szCs w:val="22"/>
        </w:rPr>
      </w:pPr>
      <w:bookmarkStart w:id="56" w:name="_Toc314586215"/>
      <w:r w:rsidRPr="005E1A57">
        <w:rPr>
          <w:sz w:val="22"/>
          <w:szCs w:val="22"/>
        </w:rPr>
        <w:t>Атрибуты элемента TreatmentOutcomes – TreatmentOutcome</w:t>
      </w:r>
      <w:bookmarkEnd w:id="5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help_type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AC59A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hyperlink r:id="rId11" w:anchor="refbookList?refbookList:filter:codeNotEq=F004&amp;refbookList:$active=1&amp;refbookList:$selectedId=566&amp;refbookList:sorting:d.code=ASC&amp;refbookList:sorting:$set=true&amp;refbookList:page=4/refbookList.refbookList.view$MyE1NjY?menu:filter:dictionaryId=566&amp;menu:filter:r" w:tooltip="refbook_IDUMP" w:history="1">
              <w:r w:rsidR="003A782A" w:rsidRPr="005E1A57">
                <w:rPr>
                  <w:sz w:val="22"/>
                  <w:szCs w:val="22"/>
                  <w:highlight w:val="white"/>
                </w:rPr>
                <w:t>Код условия оказания медицинской помощи</w:t>
              </w:r>
            </w:hyperlink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Исходы заболеваний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A782A" w:rsidRPr="005E1A57" w:rsidRDefault="003A782A" w:rsidP="00670FB3">
      <w:pPr>
        <w:pStyle w:val="af0"/>
        <w:spacing w:after="0" w:line="360" w:lineRule="auto"/>
        <w:ind w:left="792"/>
      </w:pPr>
    </w:p>
    <w:p w:rsidR="003F15F2" w:rsidRPr="005E1A57" w:rsidRDefault="003F15F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7" w:name="_Toc132903349"/>
      <w:r w:rsidRPr="005E1A57">
        <w:rPr>
          <w:rFonts w:ascii="Times New Roman" w:hAnsi="Times New Roman" w:cs="Times New Roman"/>
          <w:sz w:val="24"/>
          <w:szCs w:val="24"/>
        </w:rPr>
        <w:t>Место обращения - посещения (92)</w:t>
      </w:r>
      <w:bookmarkEnd w:id="57"/>
    </w:p>
    <w:p w:rsidR="003F15F2" w:rsidRPr="005E1A57" w:rsidRDefault="003F15F2" w:rsidP="003F15F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TreatmentPlaces – TreatmentPlace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2844F0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Место обращения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F15F2" w:rsidRDefault="003F15F2" w:rsidP="00670FB3">
      <w:pPr>
        <w:pStyle w:val="af0"/>
        <w:spacing w:after="0" w:line="360" w:lineRule="auto"/>
        <w:ind w:left="792"/>
      </w:pPr>
    </w:p>
    <w:p w:rsidR="00FD5BE9" w:rsidRDefault="00FD5BE9" w:rsidP="00670FB3">
      <w:pPr>
        <w:pStyle w:val="af0"/>
        <w:spacing w:after="0" w:line="360" w:lineRule="auto"/>
        <w:ind w:left="792"/>
      </w:pPr>
    </w:p>
    <w:p w:rsidR="00FD5BE9" w:rsidRPr="005E1A57" w:rsidRDefault="00FD5BE9" w:rsidP="00670FB3">
      <w:pPr>
        <w:pStyle w:val="af0"/>
        <w:spacing w:after="0" w:line="360" w:lineRule="auto"/>
        <w:ind w:left="792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8" w:name="_Toc314586218"/>
      <w:bookmarkStart w:id="59" w:name="_Toc132903350"/>
      <w:r w:rsidRPr="005E1A57">
        <w:rPr>
          <w:rFonts w:ascii="Times New Roman" w:hAnsi="Times New Roman" w:cs="Times New Roman"/>
          <w:sz w:val="24"/>
          <w:szCs w:val="24"/>
        </w:rPr>
        <w:t xml:space="preserve">Поводы посещения 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в </w:t>
      </w:r>
      <w:r w:rsidRPr="005E1A57">
        <w:rPr>
          <w:rFonts w:ascii="Times New Roman" w:hAnsi="Times New Roman" w:cs="Times New Roman"/>
          <w:sz w:val="24"/>
          <w:szCs w:val="24"/>
        </w:rPr>
        <w:t>поликлиник</w:t>
      </w:r>
      <w:r w:rsidR="003C0EC5" w:rsidRPr="005E1A57">
        <w:rPr>
          <w:rFonts w:ascii="Times New Roman" w:hAnsi="Times New Roman" w:cs="Times New Roman"/>
          <w:sz w:val="24"/>
          <w:szCs w:val="24"/>
        </w:rPr>
        <w:t>е</w:t>
      </w:r>
      <w:bookmarkEnd w:id="58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(11)</w:t>
      </w:r>
      <w:bookmarkEnd w:id="59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0" w:name="_Toc314586217"/>
      <w:r w:rsidRPr="005E1A57">
        <w:rPr>
          <w:sz w:val="22"/>
          <w:szCs w:val="22"/>
        </w:rPr>
        <w:t>Атрибуты элемента ReasonsVisitPolyclinics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ReasonsVisitPolyclinic</w:t>
      </w:r>
      <w:bookmarkEnd w:id="6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2D6950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2D6950">
        <w:trPr>
          <w:trHeight w:val="35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2D6950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возможности использования поводов посещения в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  <w:lang w:eastAsia="ar-SA"/>
              </w:rPr>
              <w:t>0 -</w:t>
            </w:r>
            <w:r w:rsidRPr="005E1A57">
              <w:rPr>
                <w:sz w:val="16"/>
                <w:szCs w:val="16"/>
              </w:rPr>
              <w:t xml:space="preserve"> Не  ОМС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1 - Для приема в поликлинике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16"/>
                <w:szCs w:val="16"/>
              </w:rPr>
              <w:t>2 - Для посещений на дому</w:t>
            </w:r>
          </w:p>
        </w:tc>
      </w:tr>
      <w:tr w:rsidR="005E1A57" w:rsidRPr="005E1A57" w:rsidTr="002D6950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2D6950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4"/>
          <w:szCs w:val="24"/>
        </w:rPr>
      </w:pPr>
      <w:bookmarkStart w:id="61" w:name="_Toc132903351"/>
      <w:bookmarkStart w:id="62" w:name="_Toc314586220"/>
      <w:r w:rsidRPr="005E1A57">
        <w:rPr>
          <w:sz w:val="24"/>
          <w:szCs w:val="24"/>
        </w:rPr>
        <w:t>Справочник цель посещения (108)</w:t>
      </w:r>
      <w:bookmarkEnd w:id="61"/>
    </w:p>
    <w:p w:rsidR="00A0274A" w:rsidRPr="005E1A57" w:rsidRDefault="00A0274A" w:rsidP="00A0274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Purposes  –  purpose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A0274A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A0274A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A0274A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A0274A">
      <w:pPr>
        <w:ind w:firstLine="0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3" w:name="_Toc132903352"/>
      <w:r w:rsidRPr="005E1A57">
        <w:rPr>
          <w:rFonts w:ascii="Times New Roman" w:hAnsi="Times New Roman" w:cs="Times New Roman"/>
          <w:sz w:val="24"/>
          <w:szCs w:val="24"/>
        </w:rPr>
        <w:t>Типы диагнозов</w:t>
      </w:r>
      <w:bookmarkEnd w:id="62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(12)</w:t>
      </w:r>
      <w:bookmarkEnd w:id="63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4" w:name="_Toc314586219"/>
      <w:r w:rsidRPr="005E1A57">
        <w:rPr>
          <w:sz w:val="22"/>
          <w:szCs w:val="22"/>
        </w:rPr>
        <w:t>Атрибуты элемента DiagnosisTypes– DiagnosisType</w:t>
      </w:r>
      <w:bookmarkEnd w:id="6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4375D5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До 255 символов</w:t>
            </w:r>
          </w:p>
        </w:tc>
      </w:tr>
      <w:tr w:rsidR="005E1A57" w:rsidRPr="005E1A57" w:rsidTr="00943011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sign_types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выставления типа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0  (п-ка и стац. любого  типа),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0"/>
                <w:szCs w:val="20"/>
                <w:lang w:eastAsia="ar-SA"/>
              </w:rPr>
            </w:pPr>
            <w:r w:rsidRPr="005E1A57">
              <w:rPr>
                <w:sz w:val="16"/>
                <w:szCs w:val="16"/>
              </w:rPr>
              <w:t>1 (для стац. любого  типа)</w:t>
            </w:r>
          </w:p>
        </w:tc>
      </w:tr>
    </w:tbl>
    <w:p w:rsidR="006A4B7D" w:rsidRPr="005E1A57" w:rsidRDefault="006A4B7D" w:rsidP="00A0274A">
      <w:pPr>
        <w:rPr>
          <w:lang w:eastAsia="ar-SA"/>
        </w:rPr>
      </w:pPr>
    </w:p>
    <w:p w:rsidR="00617562" w:rsidRPr="005E1A57" w:rsidRDefault="0061756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5" w:name="_Toc132903353"/>
      <w:r w:rsidRPr="005E1A57">
        <w:rPr>
          <w:rFonts w:ascii="Times New Roman" w:hAnsi="Times New Roman" w:cs="Times New Roman"/>
          <w:sz w:val="24"/>
          <w:szCs w:val="24"/>
        </w:rPr>
        <w:t>Диагнозы МКБ10</w:t>
      </w:r>
      <w:r w:rsidR="00176068" w:rsidRPr="005E1A57">
        <w:rPr>
          <w:rFonts w:ascii="Times New Roman" w:hAnsi="Times New Roman" w:cs="Times New Roman"/>
          <w:sz w:val="24"/>
          <w:szCs w:val="24"/>
        </w:rPr>
        <w:t xml:space="preserve">  (5</w:t>
      </w:r>
      <w:r w:rsidR="008D7BEB" w:rsidRPr="005E1A57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D43526">
        <w:rPr>
          <w:rFonts w:ascii="Times New Roman" w:hAnsi="Times New Roman" w:cs="Times New Roman"/>
          <w:sz w:val="24"/>
          <w:szCs w:val="24"/>
        </w:rPr>
        <w:t>,59</w:t>
      </w:r>
      <w:r w:rsidR="00176068" w:rsidRPr="005E1A57">
        <w:rPr>
          <w:rFonts w:ascii="Times New Roman" w:hAnsi="Times New Roman" w:cs="Times New Roman"/>
          <w:sz w:val="24"/>
          <w:szCs w:val="24"/>
        </w:rPr>
        <w:t>)</w:t>
      </w:r>
      <w:bookmarkEnd w:id="65"/>
    </w:p>
    <w:p w:rsidR="00394E05" w:rsidRPr="005E1A57" w:rsidRDefault="00394E05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MKBs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77"/>
        <w:gridCol w:w="3351"/>
        <w:gridCol w:w="1752"/>
        <w:gridCol w:w="850"/>
        <w:gridCol w:w="2039"/>
      </w:tblGrid>
      <w:tr w:rsidR="005E1A57" w:rsidRPr="005E1A57" w:rsidTr="000B1769">
        <w:trPr>
          <w:trHeight w:val="657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0B1769">
        <w:trPr>
          <w:trHeight w:val="159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0B1769">
        <w:trPr>
          <w:trHeight w:val="35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0B1769">
        <w:trPr>
          <w:trHeight w:val="35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not_payment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Допустимые </w:t>
            </w:r>
            <w:r w:rsidRPr="005E1A57">
              <w:rPr>
                <w:sz w:val="22"/>
                <w:szCs w:val="22"/>
              </w:rPr>
              <w:lastRenderedPageBreak/>
              <w:t>значения:0,1</w:t>
            </w:r>
          </w:p>
        </w:tc>
      </w:tr>
      <w:tr w:rsidR="005E1A57" w:rsidRPr="005E1A57" w:rsidTr="000B1769">
        <w:trPr>
          <w:trHeight w:val="96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lastRenderedPageBreak/>
              <w:t>smp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5E1A57" w:rsidRPr="005E1A57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smp_not_pay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0B1769" w:rsidRPr="005E1A57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sex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1-мужской</w:t>
            </w:r>
          </w:p>
          <w:p w:rsid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 женский</w:t>
            </w:r>
          </w:p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3-любой</w:t>
            </w: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min_age_year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(лет)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max_age_year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(лет)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min_age_month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(месяцев)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max_age_month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(месяцев)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min_age_day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(дней)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max_age_day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(дней)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</w:tbl>
    <w:p w:rsidR="00617562" w:rsidRPr="000B1769" w:rsidRDefault="00617562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6" w:name="_Toc314586222"/>
      <w:bookmarkStart w:id="67" w:name="_Toc132903354"/>
      <w:r w:rsidRPr="005E1A57">
        <w:rPr>
          <w:rFonts w:ascii="Times New Roman" w:hAnsi="Times New Roman" w:cs="Times New Roman"/>
          <w:sz w:val="24"/>
          <w:szCs w:val="24"/>
        </w:rPr>
        <w:t>Типы травм</w:t>
      </w:r>
      <w:bookmarkEnd w:id="66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(13)</w:t>
      </w:r>
      <w:bookmarkEnd w:id="67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8" w:name="_Toc314586221"/>
      <w:r w:rsidRPr="005E1A57">
        <w:rPr>
          <w:sz w:val="22"/>
          <w:szCs w:val="22"/>
        </w:rPr>
        <w:t>Атрибуты элемента InjuryTypes– InjuryType</w:t>
      </w:r>
      <w:bookmarkEnd w:id="6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injury_sign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8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180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9" w:name="_Toc314586225"/>
      <w:bookmarkStart w:id="70" w:name="_Toc132903355"/>
      <w:r w:rsidRPr="005E1A57">
        <w:rPr>
          <w:rFonts w:ascii="Times New Roman" w:hAnsi="Times New Roman" w:cs="Times New Roman"/>
          <w:sz w:val="24"/>
          <w:szCs w:val="24"/>
        </w:rPr>
        <w:t xml:space="preserve">Простые </w:t>
      </w:r>
      <w:r w:rsidR="006E52BD" w:rsidRPr="005E1A57">
        <w:rPr>
          <w:rFonts w:ascii="Times New Roman" w:hAnsi="Times New Roman" w:cs="Times New Roman"/>
          <w:sz w:val="24"/>
          <w:szCs w:val="24"/>
        </w:rPr>
        <w:t xml:space="preserve">и сложные </w:t>
      </w:r>
      <w:r w:rsidRPr="005E1A57">
        <w:rPr>
          <w:rFonts w:ascii="Times New Roman" w:hAnsi="Times New Roman" w:cs="Times New Roman"/>
          <w:sz w:val="24"/>
          <w:szCs w:val="24"/>
        </w:rPr>
        <w:t>медицинские услуги</w:t>
      </w:r>
      <w:bookmarkEnd w:id="69"/>
      <w:r w:rsidR="009176EC" w:rsidRPr="005E1A57">
        <w:rPr>
          <w:rFonts w:ascii="Times New Roman" w:hAnsi="Times New Roman" w:cs="Times New Roman"/>
          <w:sz w:val="24"/>
          <w:szCs w:val="24"/>
        </w:rPr>
        <w:t xml:space="preserve"> (</w:t>
      </w:r>
      <w:r w:rsidR="006E52BD" w:rsidRPr="005E1A57">
        <w:rPr>
          <w:rFonts w:ascii="Times New Roman" w:hAnsi="Times New Roman" w:cs="Times New Roman"/>
          <w:sz w:val="24"/>
          <w:szCs w:val="24"/>
        </w:rPr>
        <w:t>8</w:t>
      </w:r>
      <w:r w:rsidR="009176EC" w:rsidRPr="005E1A57">
        <w:rPr>
          <w:rFonts w:ascii="Times New Roman" w:hAnsi="Times New Roman" w:cs="Times New Roman"/>
          <w:sz w:val="24"/>
          <w:szCs w:val="24"/>
        </w:rPr>
        <w:t>7</w:t>
      </w:r>
      <w:r w:rsidR="00176068" w:rsidRPr="005E1A57">
        <w:rPr>
          <w:rFonts w:ascii="Times New Roman" w:hAnsi="Times New Roman" w:cs="Times New Roman"/>
          <w:sz w:val="24"/>
          <w:szCs w:val="24"/>
        </w:rPr>
        <w:t>, 32</w:t>
      </w:r>
      <w:r w:rsidR="009176EC" w:rsidRPr="005E1A57">
        <w:rPr>
          <w:rFonts w:ascii="Times New Roman" w:hAnsi="Times New Roman" w:cs="Times New Roman"/>
          <w:sz w:val="24"/>
          <w:szCs w:val="24"/>
        </w:rPr>
        <w:t>)</w:t>
      </w:r>
      <w:bookmarkEnd w:id="70"/>
    </w:p>
    <w:p w:rsidR="00712BD9" w:rsidRPr="005E1A57" w:rsidRDefault="00712BD9" w:rsidP="00712BD9">
      <w:pPr>
        <w:spacing w:after="0"/>
        <w:ind w:firstLine="0"/>
        <w:jc w:val="center"/>
        <w:rPr>
          <w:b/>
          <w:bCs/>
          <w:lang w:eastAsia="ar-SA"/>
        </w:rPr>
      </w:pPr>
    </w:p>
    <w:p w:rsidR="00F857D7" w:rsidRPr="005E1A57" w:rsidRDefault="00F857D7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940"/>
        <w:gridCol w:w="1454"/>
        <w:gridCol w:w="932"/>
        <w:gridCol w:w="2324"/>
      </w:tblGrid>
      <w:tr w:rsidR="005E1A57" w:rsidRPr="005E1A57" w:rsidTr="00D23BBE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23BBE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6E52BD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name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min_year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Минимальный возраст, при котором может быть использована данная услуга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max_year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возраст, при котором может быть использована данная услуга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1E33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max_month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max_day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smp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Признак использования в СМП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30F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stomat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использования в стоматологии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code_ag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группы анализов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01563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5635" w:rsidRPr="005E1A57" w:rsidRDefault="00015635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tube_type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Код вида пробирок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5C074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7C01D5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5E1A57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C01D5">
              <w:rPr>
                <w:sz w:val="22"/>
                <w:szCs w:val="22"/>
                <w:lang w:val="en-US"/>
              </w:rPr>
              <w:t>first_or_last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D23BBE" w:rsidRDefault="00D23BBE" w:rsidP="00D23BB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п</w:t>
            </w:r>
            <w:r w:rsidR="007C01D5">
              <w:rPr>
                <w:sz w:val="22"/>
                <w:szCs w:val="22"/>
              </w:rPr>
              <w:t>ервая или последняя</w:t>
            </w:r>
            <w:r w:rsidRPr="00D23BB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Pr="00D23BBE">
              <w:rPr>
                <w:sz w:val="22"/>
                <w:szCs w:val="22"/>
              </w:rPr>
              <w:t>при диспансенизации (1этап) или при профосмотре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D23BBE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5E1A57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1D5" w:rsidRPr="005E1A57" w:rsidRDefault="007C01D5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7C01D5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required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Услуга обязательна при диспансенизации (1 этап) или при профосмотре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1D5" w:rsidRPr="00705879" w:rsidRDefault="007C01D5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705879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label_transfer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стационаре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0-услуга не используется при наблюдении в стационаре</w:t>
            </w:r>
          </w:p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1-услуга используется при наблюдении в стационаре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label_vizit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поликлинике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3DF" w:rsidRPr="005E1A57" w:rsidRDefault="001E33DF" w:rsidP="00421F80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1 – </w:t>
            </w:r>
            <w:r w:rsidRPr="005E1A57">
              <w:rPr>
                <w:sz w:val="22"/>
                <w:szCs w:val="22"/>
                <w:lang w:eastAsia="ar-SA"/>
              </w:rPr>
              <w:t>используется в поликлинике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t>t_sign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lastRenderedPageBreak/>
              <w:t>t_sign_2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Наличие прверхности зуба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uet1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Условная единица трудоемкости врача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uet</w:t>
            </w:r>
            <w:r w:rsidRPr="005E1A57">
              <w:rPr>
                <w:sz w:val="22"/>
                <w:szCs w:val="22"/>
              </w:rPr>
              <w:t>2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Условная единица трудоемкости среднего медицинского персонала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oms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Вхождение услуги в омс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1-входит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label_alldiag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0D76C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диагностики заболеваний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label_reciprocal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в межучрежденческих расчетах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label_susponk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диагностики по подозрению на онкозаболевание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label_ckdl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лабораторной диагностики ЦКДЛ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duration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 xml:space="preserve">Длительность услуги </w:t>
            </w:r>
            <w:r w:rsidRPr="00AC714E">
              <w:rPr>
                <w:sz w:val="22"/>
                <w:szCs w:val="22"/>
                <w:lang w:val="en-US"/>
              </w:rPr>
              <w:t>[</w:t>
            </w:r>
            <w:r w:rsidRPr="00AC714E">
              <w:rPr>
                <w:sz w:val="22"/>
                <w:szCs w:val="22"/>
              </w:rPr>
              <w:t>мин.</w:t>
            </w:r>
            <w:r w:rsidRPr="00AC714E">
              <w:rPr>
                <w:sz w:val="22"/>
                <w:szCs w:val="22"/>
                <w:lang w:val="en-US"/>
              </w:rPr>
              <w:t>]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A0274A" w:rsidRPr="005E1A57" w:rsidRDefault="00A0274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204B5" w:rsidRPr="005E1A57" w:rsidRDefault="008204B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1" w:name="_Toc132903356"/>
      <w:r w:rsidRPr="005E1A57">
        <w:rPr>
          <w:rFonts w:ascii="Times New Roman" w:hAnsi="Times New Roman" w:cs="Times New Roman"/>
          <w:sz w:val="24"/>
          <w:szCs w:val="24"/>
        </w:rPr>
        <w:t>Группы анализов (17)</w:t>
      </w:r>
      <w:bookmarkEnd w:id="71"/>
    </w:p>
    <w:p w:rsidR="008204B5" w:rsidRPr="005E1A57" w:rsidRDefault="008204B5" w:rsidP="008204B5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analiz_groups – analiz_group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5021C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021C7">
        <w:trPr>
          <w:trHeight w:val="19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5021C7">
        <w:trPr>
          <w:trHeight w:val="11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 w:rsidP="00670FB3">
      <w:pPr>
        <w:pStyle w:val="af0"/>
        <w:spacing w:after="0" w:line="360" w:lineRule="auto"/>
        <w:ind w:left="792"/>
        <w:rPr>
          <w:lang w:val="en-US"/>
        </w:rPr>
      </w:pPr>
    </w:p>
    <w:p w:rsidR="00B32689" w:rsidRPr="005E1A57" w:rsidRDefault="00B32689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2" w:name="_Toc132903357"/>
      <w:r w:rsidRPr="005E1A57">
        <w:rPr>
          <w:rFonts w:ascii="Times New Roman" w:hAnsi="Times New Roman" w:cs="Times New Roman"/>
          <w:sz w:val="24"/>
          <w:szCs w:val="24"/>
        </w:rPr>
        <w:t>Справочник состояний диспансерного наблюдения (15)</w:t>
      </w:r>
      <w:bookmarkEnd w:id="72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MedicalStates– MedicalState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lastRenderedPageBreak/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352576" w:rsidRPr="005E1A57" w:rsidRDefault="0035257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3" w:name="_Toc132903358"/>
      <w:r w:rsidRPr="005E1A57">
        <w:rPr>
          <w:rFonts w:ascii="Times New Roman" w:hAnsi="Times New Roman" w:cs="Times New Roman"/>
          <w:sz w:val="24"/>
          <w:szCs w:val="24"/>
        </w:rPr>
        <w:t>Тип диспансеризации (95)</w:t>
      </w:r>
      <w:bookmarkEnd w:id="73"/>
    </w:p>
    <w:p w:rsidR="00352576" w:rsidRPr="005E1A57" w:rsidRDefault="00352576" w:rsidP="00352576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DispType – DispType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164"/>
        <w:gridCol w:w="1714"/>
        <w:gridCol w:w="932"/>
        <w:gridCol w:w="2324"/>
      </w:tblGrid>
      <w:tr w:rsidR="005E1A57" w:rsidRPr="005E1A57" w:rsidTr="00532EC9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32EC9">
        <w:trPr>
          <w:trHeight w:val="154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DispResult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532EC9" w:rsidP="00532E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</w:t>
            </w:r>
            <w:r w:rsidR="00352576" w:rsidRPr="005E1A57">
              <w:rPr>
                <w:sz w:val="22"/>
                <w:szCs w:val="22"/>
              </w:rPr>
              <w:t>езультат</w:t>
            </w:r>
            <w:r w:rsidRPr="005E1A57">
              <w:rPr>
                <w:sz w:val="22"/>
                <w:szCs w:val="22"/>
              </w:rPr>
              <w:t xml:space="preserve">ы </w:t>
            </w:r>
            <w:r w:rsidR="00352576" w:rsidRPr="005E1A57">
              <w:rPr>
                <w:sz w:val="22"/>
                <w:szCs w:val="22"/>
              </w:rPr>
              <w:t xml:space="preserve">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eastAsia="ar-SA"/>
              </w:rPr>
            </w:pPr>
          </w:p>
        </w:tc>
      </w:tr>
    </w:tbl>
    <w:p w:rsidR="00352576" w:rsidRPr="005E1A57" w:rsidRDefault="00352576" w:rsidP="00352576">
      <w:pPr>
        <w:pStyle w:val="af0"/>
        <w:spacing w:after="0" w:line="360" w:lineRule="auto"/>
        <w:ind w:left="792"/>
      </w:pPr>
    </w:p>
    <w:p w:rsidR="006A4B7D" w:rsidRPr="005E1A57" w:rsidRDefault="006A4B7D" w:rsidP="00532EC9">
      <w:pPr>
        <w:ind w:firstLine="0"/>
        <w:rPr>
          <w:sz w:val="22"/>
          <w:szCs w:val="22"/>
        </w:rPr>
      </w:pPr>
    </w:p>
    <w:p w:rsidR="00532EC9" w:rsidRPr="005E1A57" w:rsidRDefault="00532EC9" w:rsidP="00532EC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6A4B7D" w:rsidRPr="005E1A57">
        <w:rPr>
          <w:sz w:val="22"/>
          <w:szCs w:val="22"/>
        </w:rPr>
        <w:t xml:space="preserve"> DispType – </w:t>
      </w:r>
      <w:r w:rsidRPr="005E1A57">
        <w:rPr>
          <w:sz w:val="22"/>
          <w:szCs w:val="22"/>
        </w:rPr>
        <w:t xml:space="preserve"> DispType – DispResult  Результаты  диспансеризации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Коды результатов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532EC9" w:rsidRPr="005E1A57" w:rsidRDefault="00532EC9" w:rsidP="00532EC9">
      <w:pPr>
        <w:pStyle w:val="af0"/>
        <w:spacing w:after="0" w:line="360" w:lineRule="auto"/>
        <w:ind w:left="792"/>
      </w:pPr>
    </w:p>
    <w:p w:rsidR="00B32689" w:rsidRPr="005E1A57" w:rsidRDefault="00A45CB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4" w:name="_Toc132903359"/>
      <w:r w:rsidRPr="005E1A57">
        <w:rPr>
          <w:rFonts w:ascii="Times New Roman" w:hAnsi="Times New Roman" w:cs="Times New Roman"/>
          <w:sz w:val="24"/>
          <w:szCs w:val="24"/>
        </w:rPr>
        <w:t xml:space="preserve">Результат диспансеризации (V017) </w:t>
      </w:r>
      <w:r w:rsidR="00B32689" w:rsidRPr="005E1A57">
        <w:rPr>
          <w:rFonts w:ascii="Times New Roman" w:hAnsi="Times New Roman" w:cs="Times New Roman"/>
          <w:sz w:val="24"/>
          <w:szCs w:val="24"/>
        </w:rPr>
        <w:t>(</w:t>
      </w:r>
      <w:r w:rsidRPr="005E1A57">
        <w:rPr>
          <w:rFonts w:ascii="Times New Roman" w:hAnsi="Times New Roman" w:cs="Times New Roman"/>
          <w:sz w:val="24"/>
          <w:szCs w:val="24"/>
        </w:rPr>
        <w:t>96</w:t>
      </w:r>
      <w:r w:rsidR="00B32689" w:rsidRPr="005E1A57">
        <w:rPr>
          <w:rFonts w:ascii="Times New Roman" w:hAnsi="Times New Roman" w:cs="Times New Roman"/>
          <w:sz w:val="24"/>
          <w:szCs w:val="24"/>
        </w:rPr>
        <w:t>)</w:t>
      </w:r>
      <w:bookmarkEnd w:id="74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A45CBC" w:rsidRPr="005E1A57">
        <w:rPr>
          <w:sz w:val="22"/>
          <w:szCs w:val="22"/>
          <w:lang w:val="en-US"/>
        </w:rPr>
        <w:t xml:space="preserve"> </w:t>
      </w:r>
      <w:r w:rsidR="00A45CBC" w:rsidRPr="005E1A57">
        <w:rPr>
          <w:sz w:val="22"/>
          <w:szCs w:val="22"/>
        </w:rPr>
        <w:t>DispResult</w:t>
      </w:r>
      <w:r w:rsidR="00A45CBC" w:rsidRPr="005E1A57">
        <w:rPr>
          <w:sz w:val="22"/>
          <w:szCs w:val="22"/>
          <w:lang w:val="en-US"/>
        </w:rPr>
        <w:t>s</w:t>
      </w:r>
      <w:r w:rsidRPr="005E1A57">
        <w:rPr>
          <w:sz w:val="22"/>
          <w:szCs w:val="22"/>
        </w:rPr>
        <w:t xml:space="preserve">– </w:t>
      </w:r>
      <w:r w:rsidR="00A45CBC" w:rsidRPr="005E1A57">
        <w:rPr>
          <w:sz w:val="22"/>
          <w:szCs w:val="22"/>
        </w:rPr>
        <w:t>DispResult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71362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DF2A30" w:rsidRPr="005E1A57" w:rsidRDefault="00DF2A3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5" w:name="_Toc132903360"/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bookmarkEnd w:id="75"/>
    </w:p>
    <w:p w:rsidR="00DF2A30" w:rsidRPr="005E1A57" w:rsidRDefault="00DF2A30" w:rsidP="00DF2A3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DispTreatmentResults – DispTreatmentResult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543"/>
        <w:gridCol w:w="1560"/>
        <w:gridCol w:w="992"/>
        <w:gridCol w:w="1755"/>
      </w:tblGrid>
      <w:tr w:rsidR="005E1A57" w:rsidRPr="005E1A57" w:rsidTr="00DF2A30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F2A30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disp_code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типа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результата 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treatment_result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proofErr w:type="gramStart"/>
            <w:r w:rsidRPr="005E1A57">
              <w:rPr>
                <w:sz w:val="22"/>
                <w:szCs w:val="22"/>
              </w:rPr>
              <w:t xml:space="preserve"> .</w:t>
            </w:r>
            <w:proofErr w:type="gramEnd"/>
            <w:r w:rsidRPr="005E1A57">
              <w:rPr>
                <w:sz w:val="22"/>
                <w:szCs w:val="22"/>
              </w:rPr>
              <w:t>результата лечения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F2A30" w:rsidRPr="005E1A57" w:rsidRDefault="00DF2A30" w:rsidP="00DF2A30">
      <w:pPr>
        <w:rPr>
          <w:lang w:eastAsia="ar-SA"/>
        </w:rPr>
      </w:pPr>
    </w:p>
    <w:p w:rsidR="00A45CBC" w:rsidRPr="005E1A57" w:rsidRDefault="0071362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76" w:name="_Toc132903361"/>
      <w:r w:rsidRPr="005E1A57">
        <w:rPr>
          <w:rFonts w:ascii="Times New Roman" w:hAnsi="Times New Roman" w:cs="Times New Roman"/>
          <w:sz w:val="24"/>
          <w:szCs w:val="24"/>
        </w:rPr>
        <w:t xml:space="preserve">Назначения после диспансеризации </w:t>
      </w:r>
      <w:r w:rsidR="00A45CBC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7</w:t>
      </w:r>
      <w:r w:rsidR="00A45CBC" w:rsidRPr="005E1A57">
        <w:rPr>
          <w:rFonts w:ascii="Times New Roman" w:hAnsi="Times New Roman" w:cs="Times New Roman"/>
          <w:sz w:val="24"/>
          <w:szCs w:val="24"/>
        </w:rPr>
        <w:t>)</w:t>
      </w:r>
      <w:bookmarkEnd w:id="76"/>
    </w:p>
    <w:p w:rsidR="00A45CBC" w:rsidRPr="005E1A57" w:rsidRDefault="00A45CBC" w:rsidP="00A45CB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 xml:space="preserve"> </w:t>
      </w:r>
      <w:r w:rsidR="0071362E" w:rsidRPr="005E1A57">
        <w:rPr>
          <w:sz w:val="22"/>
          <w:szCs w:val="22"/>
        </w:rPr>
        <w:t>DispAppointments</w:t>
      </w:r>
      <w:r w:rsidRPr="005E1A57">
        <w:rPr>
          <w:sz w:val="22"/>
          <w:szCs w:val="22"/>
        </w:rPr>
        <w:t xml:space="preserve">– </w:t>
      </w:r>
      <w:r w:rsidR="0071362E" w:rsidRPr="005E1A57">
        <w:rPr>
          <w:sz w:val="22"/>
          <w:szCs w:val="22"/>
        </w:rPr>
        <w:t>DispAppointment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45CBC" w:rsidRPr="005E1A57" w:rsidRDefault="00A45CBC" w:rsidP="00A45CBC">
      <w:pPr>
        <w:pStyle w:val="af0"/>
        <w:spacing w:after="0" w:line="360" w:lineRule="auto"/>
        <w:ind w:left="792"/>
        <w:rPr>
          <w:lang w:val="en-US"/>
        </w:rPr>
      </w:pPr>
    </w:p>
    <w:p w:rsidR="008204B5" w:rsidRPr="005E1A57" w:rsidRDefault="008204B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B655B0" w:rsidRPr="005E1A57" w:rsidRDefault="005746B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7" w:name="_Toc132903362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типов палат, оказывающих реанимационные услуги </w:t>
      </w:r>
      <w:r w:rsidR="00405623" w:rsidRPr="005E1A57">
        <w:rPr>
          <w:rFonts w:ascii="Times New Roman" w:hAnsi="Times New Roman" w:cs="Times New Roman"/>
          <w:sz w:val="24"/>
          <w:szCs w:val="24"/>
        </w:rPr>
        <w:t>(16)</w:t>
      </w:r>
      <w:bookmarkEnd w:id="77"/>
    </w:p>
    <w:p w:rsidR="00B655B0" w:rsidRPr="005E1A57" w:rsidRDefault="00B655B0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5746B5" w:rsidRPr="005E1A57">
        <w:rPr>
          <w:sz w:val="22"/>
          <w:szCs w:val="22"/>
        </w:rPr>
        <w:t xml:space="preserve">  </w:t>
      </w:r>
      <w:r w:rsidRPr="005E1A57">
        <w:rPr>
          <w:sz w:val="22"/>
          <w:szCs w:val="22"/>
        </w:rPr>
        <w:t>ChamberTypes– ChamberType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5E1A57" w:rsidRPr="005E1A57" w:rsidTr="00BC022F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5E1A57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C468E6" w:rsidRPr="005E1A57" w:rsidRDefault="00C468E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8" w:name="_Toc314586253"/>
      <w:bookmarkStart w:id="79" w:name="_Toc132903363"/>
      <w:r w:rsidRPr="005E1A57">
        <w:rPr>
          <w:rFonts w:ascii="Times New Roman" w:hAnsi="Times New Roman" w:cs="Times New Roman"/>
          <w:sz w:val="24"/>
          <w:szCs w:val="24"/>
        </w:rPr>
        <w:t>Страны</w:t>
      </w:r>
      <w:bookmarkEnd w:id="78"/>
      <w:r w:rsidRPr="005E1A57">
        <w:rPr>
          <w:rFonts w:ascii="Times New Roman" w:hAnsi="Times New Roman" w:cs="Times New Roman"/>
          <w:sz w:val="24"/>
          <w:szCs w:val="24"/>
        </w:rPr>
        <w:t xml:space="preserve"> мира (24)</w:t>
      </w:r>
      <w:bookmarkEnd w:id="79"/>
    </w:p>
    <w:p w:rsidR="00C468E6" w:rsidRPr="005E1A57" w:rsidRDefault="00C468E6" w:rsidP="00C468E6">
      <w:pPr>
        <w:ind w:firstLine="0"/>
        <w:rPr>
          <w:sz w:val="22"/>
          <w:szCs w:val="22"/>
        </w:rPr>
      </w:pPr>
      <w:bookmarkStart w:id="80" w:name="_Toc314586252"/>
      <w:r w:rsidRPr="005E1A57">
        <w:rPr>
          <w:sz w:val="22"/>
          <w:szCs w:val="22"/>
        </w:rPr>
        <w:t>Атрибуты элемента Countries– Countrie</w:t>
      </w:r>
      <w:bookmarkEnd w:id="8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2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 символов</w:t>
            </w:r>
          </w:p>
        </w:tc>
      </w:tr>
      <w:tr w:rsidR="005E1A57" w:rsidRPr="005E1A57" w:rsidTr="001A16AD">
        <w:trPr>
          <w:trHeight w:val="6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468E6" w:rsidRPr="005E1A57" w:rsidRDefault="00C468E6" w:rsidP="00C468E6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  <w:jc w:val="center"/>
      </w:pPr>
    </w:p>
    <w:p w:rsidR="00FD5BE9" w:rsidRPr="00FD5BE9" w:rsidRDefault="00FD5BE9" w:rsidP="00670FB3">
      <w:pPr>
        <w:pStyle w:val="af0"/>
        <w:spacing w:after="0" w:line="360" w:lineRule="auto"/>
        <w:ind w:left="792"/>
        <w:jc w:val="center"/>
      </w:pPr>
    </w:p>
    <w:p w:rsidR="00825BA0" w:rsidRPr="005E1A57" w:rsidRDefault="00825BA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1" w:name="_Toc132903364"/>
      <w:r w:rsidRPr="005E1A57">
        <w:rPr>
          <w:rFonts w:ascii="Times New Roman" w:hAnsi="Times New Roman" w:cs="Times New Roman"/>
          <w:sz w:val="24"/>
          <w:szCs w:val="24"/>
        </w:rPr>
        <w:t>Возрастные группы для поликлиники (30.1)</w:t>
      </w:r>
      <w:bookmarkEnd w:id="81"/>
    </w:p>
    <w:p w:rsidR="00825BA0" w:rsidRPr="005E1A57" w:rsidRDefault="00825BA0" w:rsidP="00825BA0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 элемента        age_groups</w:t>
      </w:r>
      <w:r w:rsidRPr="005E1A57">
        <w:rPr>
          <w:sz w:val="22"/>
          <w:szCs w:val="22"/>
          <w:lang w:val="en-US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825BA0">
      <w:pPr>
        <w:ind w:firstLine="0"/>
        <w:rPr>
          <w:b/>
          <w:lang w:eastAsia="ar-SA"/>
        </w:rPr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2C57ED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2" w:name="_Toc314586259"/>
      <w:bookmarkStart w:id="83" w:name="_Toc132903365"/>
      <w:r w:rsidRPr="005E1A57">
        <w:rPr>
          <w:rFonts w:ascii="Times New Roman" w:hAnsi="Times New Roman" w:cs="Times New Roman"/>
          <w:sz w:val="24"/>
          <w:szCs w:val="24"/>
        </w:rPr>
        <w:t>Возрастные группы</w:t>
      </w:r>
      <w:bookmarkEnd w:id="82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825BA0" w:rsidRPr="005E1A57">
        <w:rPr>
          <w:rFonts w:ascii="Times New Roman" w:hAnsi="Times New Roman" w:cs="Times New Roman"/>
          <w:sz w:val="24"/>
          <w:szCs w:val="24"/>
        </w:rPr>
        <w:t xml:space="preserve">для стационаров для видов помощи 3,5,6,7,16 </w:t>
      </w:r>
      <w:r w:rsidR="00B9199A" w:rsidRPr="005E1A57">
        <w:rPr>
          <w:rFonts w:ascii="Times New Roman" w:hAnsi="Times New Roman" w:cs="Times New Roman"/>
          <w:sz w:val="24"/>
          <w:szCs w:val="24"/>
        </w:rPr>
        <w:t>(30</w:t>
      </w:r>
      <w:r w:rsidR="00825BA0" w:rsidRPr="005E1A57">
        <w:rPr>
          <w:rFonts w:ascii="Times New Roman" w:hAnsi="Times New Roman" w:cs="Times New Roman"/>
          <w:sz w:val="24"/>
          <w:szCs w:val="24"/>
        </w:rPr>
        <w:t>.2</w:t>
      </w:r>
      <w:r w:rsidR="00B9199A" w:rsidRPr="005E1A57">
        <w:rPr>
          <w:rFonts w:ascii="Times New Roman" w:hAnsi="Times New Roman" w:cs="Times New Roman"/>
          <w:sz w:val="24"/>
          <w:szCs w:val="24"/>
        </w:rPr>
        <w:t>)</w:t>
      </w:r>
      <w:bookmarkStart w:id="84" w:name="_Toc314586258"/>
      <w:bookmarkEnd w:id="83"/>
    </w:p>
    <w:p w:rsidR="003443A1" w:rsidRPr="005E1A57" w:rsidRDefault="003443A1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Age– Age</w:t>
      </w:r>
      <w:bookmarkEnd w:id="84"/>
      <w:r w:rsidR="002C57ED" w:rsidRPr="005E1A57">
        <w:rPr>
          <w:sz w:val="22"/>
          <w:szCs w:val="22"/>
        </w:rPr>
        <w:t xml:space="preserve">   Возрастные группы для стационаров для видов помощи 3,5,6,7,16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1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825BA0" w:rsidRPr="005E1A57" w:rsidRDefault="00825BA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5" w:name="_Toc132903366"/>
      <w:r w:rsidRPr="005E1A57">
        <w:rPr>
          <w:rFonts w:ascii="Times New Roman" w:hAnsi="Times New Roman" w:cs="Times New Roman"/>
          <w:sz w:val="24"/>
          <w:szCs w:val="24"/>
        </w:rPr>
        <w:t>Пол пациента (30.3)</w:t>
      </w:r>
      <w:bookmarkEnd w:id="85"/>
    </w:p>
    <w:p w:rsidR="00825BA0" w:rsidRPr="005E1A57" w:rsidRDefault="00825BA0" w:rsidP="00825BA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sex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670FB3">
      <w:pPr>
        <w:pStyle w:val="af0"/>
        <w:spacing w:after="0" w:line="360" w:lineRule="auto"/>
        <w:ind w:left="792"/>
        <w:rPr>
          <w:lang w:val="en-US"/>
        </w:rPr>
      </w:pPr>
    </w:p>
    <w:p w:rsidR="00532EC9" w:rsidRPr="005E1A57" w:rsidRDefault="00532EC9" w:rsidP="00670FB3">
      <w:pPr>
        <w:pStyle w:val="af0"/>
        <w:spacing w:after="0" w:line="360" w:lineRule="auto"/>
        <w:ind w:left="792"/>
      </w:pPr>
    </w:p>
    <w:p w:rsidR="00670FB3" w:rsidRPr="005E1A57" w:rsidRDefault="001274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6" w:name="_Toc314586261"/>
      <w:bookmarkStart w:id="87" w:name="_Toc132903367"/>
      <w:r w:rsidRPr="005E1A57">
        <w:rPr>
          <w:rFonts w:ascii="Times New Roman" w:hAnsi="Times New Roman" w:cs="Times New Roman"/>
          <w:sz w:val="24"/>
          <w:szCs w:val="24"/>
        </w:rPr>
        <w:t>Типы</w:t>
      </w:r>
      <w:r w:rsidR="00670FB3" w:rsidRPr="005E1A57">
        <w:rPr>
          <w:rFonts w:ascii="Times New Roman" w:hAnsi="Times New Roman" w:cs="Times New Roman"/>
          <w:sz w:val="24"/>
          <w:szCs w:val="24"/>
        </w:rPr>
        <w:t xml:space="preserve"> направлений</w:t>
      </w:r>
      <w:bookmarkEnd w:id="86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(31)</w:t>
      </w:r>
      <w:bookmarkEnd w:id="87"/>
    </w:p>
    <w:p w:rsidR="003443A1" w:rsidRPr="005E1A57" w:rsidRDefault="003443A1" w:rsidP="00346FD9">
      <w:pPr>
        <w:ind w:firstLine="0"/>
        <w:rPr>
          <w:sz w:val="22"/>
          <w:szCs w:val="22"/>
        </w:rPr>
      </w:pPr>
      <w:bookmarkStart w:id="88" w:name="_Toc314586260"/>
      <w:r w:rsidRPr="005E1A57">
        <w:rPr>
          <w:sz w:val="22"/>
          <w:szCs w:val="22"/>
        </w:rPr>
        <w:t>Атрибуты элемента DirectionsTypes– DirectionsType</w:t>
      </w:r>
      <w:bookmarkEnd w:id="8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B2180" w:rsidRPr="005E1A57" w:rsidRDefault="004B2180" w:rsidP="004B2180">
      <w:pPr>
        <w:pStyle w:val="2"/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2180" w:rsidRPr="005E1A57" w:rsidRDefault="004B2180" w:rsidP="004B2180">
      <w:pPr>
        <w:rPr>
          <w:lang w:eastAsia="ar-SA"/>
        </w:rPr>
      </w:pPr>
    </w:p>
    <w:p w:rsidR="00670FB3" w:rsidRDefault="00B90A1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9" w:name="_Toc132903368"/>
      <w:r w:rsidRPr="005E1A57">
        <w:rPr>
          <w:rFonts w:ascii="Times New Roman" w:hAnsi="Times New Roman" w:cs="Times New Roman"/>
          <w:sz w:val="24"/>
          <w:szCs w:val="24"/>
        </w:rPr>
        <w:t>К</w:t>
      </w:r>
      <w:r w:rsidR="00D143A6" w:rsidRPr="005E1A57">
        <w:rPr>
          <w:rFonts w:ascii="Times New Roman" w:hAnsi="Times New Roman" w:cs="Times New Roman"/>
          <w:sz w:val="24"/>
          <w:szCs w:val="24"/>
        </w:rPr>
        <w:t>С</w:t>
      </w:r>
      <w:r w:rsidRPr="005E1A57">
        <w:rPr>
          <w:rFonts w:ascii="Times New Roman" w:hAnsi="Times New Roman" w:cs="Times New Roman"/>
          <w:sz w:val="24"/>
          <w:szCs w:val="24"/>
        </w:rPr>
        <w:t>Г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 (82, 84, 3</w:t>
      </w:r>
      <w:r w:rsidR="00B169F7">
        <w:rPr>
          <w:rFonts w:ascii="Times New Roman" w:hAnsi="Times New Roman" w:cs="Times New Roman"/>
          <w:sz w:val="24"/>
          <w:szCs w:val="24"/>
        </w:rPr>
        <w:t>9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, </w:t>
      </w:r>
      <w:r w:rsidR="00B169F7">
        <w:rPr>
          <w:rFonts w:ascii="Times New Roman" w:hAnsi="Times New Roman" w:cs="Times New Roman"/>
          <w:sz w:val="24"/>
          <w:szCs w:val="24"/>
        </w:rPr>
        <w:t>88, 112</w:t>
      </w:r>
      <w:r w:rsidR="00A73563" w:rsidRPr="005E1A57">
        <w:rPr>
          <w:rFonts w:ascii="Times New Roman" w:hAnsi="Times New Roman" w:cs="Times New Roman"/>
          <w:sz w:val="24"/>
          <w:szCs w:val="24"/>
        </w:rPr>
        <w:t>)</w:t>
      </w:r>
      <w:bookmarkEnd w:id="89"/>
    </w:p>
    <w:p w:rsidR="002718E7" w:rsidRPr="002718E7" w:rsidRDefault="002718E7" w:rsidP="00FD5BE9">
      <w:pPr>
        <w:pStyle w:val="af0"/>
        <w:ind w:left="502" w:firstLine="0"/>
        <w:rPr>
          <w:b/>
          <w:bCs/>
          <w:vanish/>
          <w:sz w:val="24"/>
          <w:szCs w:val="24"/>
        </w:rPr>
      </w:pPr>
    </w:p>
    <w:p w:rsidR="00D143A6" w:rsidRPr="008D3057" w:rsidRDefault="008D3057" w:rsidP="008D3057">
      <w:pPr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 xml:space="preserve">30.1 </w:t>
      </w:r>
      <w:proofErr w:type="gramStart"/>
      <w:r w:rsidR="00D143A6" w:rsidRPr="008D3057">
        <w:rPr>
          <w:b/>
          <w:bCs/>
          <w:sz w:val="22"/>
          <w:szCs w:val="22"/>
          <w:lang w:eastAsia="ar-SA"/>
        </w:rPr>
        <w:t>Федеральные</w:t>
      </w:r>
      <w:proofErr w:type="gramEnd"/>
      <w:r w:rsidR="00D143A6" w:rsidRPr="008D3057">
        <w:rPr>
          <w:b/>
          <w:bCs/>
          <w:sz w:val="22"/>
          <w:szCs w:val="22"/>
          <w:lang w:eastAsia="ar-SA"/>
        </w:rPr>
        <w:t xml:space="preserve"> КСГ (круглосуточный стационар по базовой программе ОМС), </w:t>
      </w:r>
      <w:r w:rsidR="00BA531E" w:rsidRPr="008D3057">
        <w:rPr>
          <w:b/>
          <w:bCs/>
          <w:sz w:val="22"/>
          <w:szCs w:val="22"/>
          <w:lang w:eastAsia="ar-SA"/>
        </w:rPr>
        <w:t>(</w:t>
      </w:r>
      <w:r w:rsidR="00D143A6" w:rsidRPr="008D3057">
        <w:rPr>
          <w:b/>
          <w:bCs/>
          <w:sz w:val="22"/>
          <w:szCs w:val="22"/>
          <w:lang w:eastAsia="ar-SA"/>
        </w:rPr>
        <w:t>82</w:t>
      </w:r>
      <w:r w:rsidR="00BA531E" w:rsidRPr="008D3057">
        <w:rPr>
          <w:b/>
          <w:bCs/>
          <w:sz w:val="22"/>
          <w:szCs w:val="22"/>
          <w:lang w:eastAsia="ar-SA"/>
        </w:rPr>
        <w:t>)</w:t>
      </w:r>
    </w:p>
    <w:p w:rsidR="00D143A6" w:rsidRPr="005E1A57" w:rsidRDefault="00D143A6" w:rsidP="00346FD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D143A6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D143A6" w:rsidRPr="005E1A57" w:rsidRDefault="00D143A6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D143A6" w:rsidRPr="005E1A57" w:rsidRDefault="00D143A6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346FD9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 xml:space="preserve">CSG – CSG_ Fed _Hospital – CSGProfile – CSG - aiding_types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D143A6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0676E" w:rsidRPr="005E1A57" w:rsidRDefault="00D0676E">
      <w:pPr>
        <w:spacing w:after="0"/>
        <w:ind w:firstLine="0"/>
        <w:jc w:val="left"/>
        <w:rPr>
          <w:b/>
          <w:bCs/>
          <w:lang w:eastAsia="ar-SA"/>
        </w:rPr>
      </w:pPr>
    </w:p>
    <w:p w:rsidR="00176068" w:rsidRPr="005E1A57" w:rsidRDefault="00176068">
      <w:pPr>
        <w:spacing w:after="0"/>
        <w:ind w:firstLine="0"/>
        <w:jc w:val="left"/>
        <w:rPr>
          <w:b/>
          <w:bCs/>
          <w:lang w:eastAsia="ar-SA"/>
        </w:rPr>
      </w:pPr>
    </w:p>
    <w:p w:rsidR="00D143A6" w:rsidRPr="005E1A57" w:rsidRDefault="00D143A6" w:rsidP="00124047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264CC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D143A6" w:rsidRPr="005E1A57" w:rsidRDefault="00D143A6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346FD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  <w:r w:rsidR="00D0676E" w:rsidRPr="005E1A57">
              <w:rPr>
                <w:sz w:val="22"/>
                <w:szCs w:val="22"/>
              </w:rPr>
              <w:t xml:space="preserve">основного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</w:t>
            </w:r>
            <w:r w:rsidR="00D0676E" w:rsidRPr="005E1A57">
              <w:rPr>
                <w:sz w:val="22"/>
                <w:szCs w:val="22"/>
              </w:rPr>
              <w:t xml:space="preserve">олнительного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55554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676E" w:rsidRPr="005E1A57" w:rsidRDefault="00D0676E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A01671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515ED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6E1FA6">
              <w:rPr>
                <w:lang w:val="en-US"/>
              </w:rPr>
              <w:t>crit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1671">
              <w:rPr>
                <w:sz w:val="22"/>
                <w:szCs w:val="22"/>
              </w:rPr>
              <w:t xml:space="preserve">Иной классификационный критерий, применяемый для кодирования </w:t>
            </w:r>
            <w:proofErr w:type="gramStart"/>
            <w:r w:rsidRPr="00A01671">
              <w:rPr>
                <w:sz w:val="22"/>
                <w:szCs w:val="22"/>
              </w:rPr>
              <w:t>отдельных</w:t>
            </w:r>
            <w:proofErr w:type="gramEnd"/>
            <w:r w:rsidRPr="00A01671">
              <w:rPr>
                <w:sz w:val="22"/>
                <w:szCs w:val="22"/>
              </w:rPr>
              <w:t xml:space="preserve"> КСГ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E04651" w:rsidP="006E1FA6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04651">
              <w:rPr>
                <w:sz w:val="22"/>
                <w:szCs w:val="22"/>
                <w:lang w:eastAsia="ar-SA"/>
              </w:rPr>
              <w:t>fractions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Pr="00E04651">
              <w:rPr>
                <w:sz w:val="22"/>
                <w:szCs w:val="22"/>
              </w:rPr>
              <w:t>количества фракций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6E1FA6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F74ACC" w:rsidRPr="005E1A57" w:rsidRDefault="00F74ACC">
      <w:pPr>
        <w:spacing w:after="0"/>
        <w:ind w:firstLine="0"/>
        <w:jc w:val="left"/>
        <w:rPr>
          <w:b/>
          <w:bCs/>
          <w:lang w:eastAsia="ar-SA"/>
        </w:rPr>
      </w:pPr>
    </w:p>
    <w:p w:rsidR="00130B78" w:rsidRPr="008D3057" w:rsidRDefault="00130B78" w:rsidP="00130B78">
      <w:pPr>
        <w:jc w:val="center"/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>30.</w:t>
      </w:r>
      <w:r>
        <w:rPr>
          <w:b/>
          <w:bCs/>
          <w:sz w:val="22"/>
          <w:szCs w:val="22"/>
          <w:lang w:eastAsia="ar-SA"/>
        </w:rPr>
        <w:t>2</w:t>
      </w:r>
      <w:r w:rsidRPr="008D3057">
        <w:rPr>
          <w:b/>
          <w:bCs/>
          <w:sz w:val="22"/>
          <w:szCs w:val="22"/>
          <w:lang w:eastAsia="ar-SA"/>
        </w:rPr>
        <w:t xml:space="preserve"> </w:t>
      </w:r>
      <w:r>
        <w:rPr>
          <w:b/>
          <w:bCs/>
          <w:sz w:val="22"/>
          <w:szCs w:val="22"/>
          <w:lang w:eastAsia="ar-SA"/>
        </w:rPr>
        <w:t>Ф</w:t>
      </w:r>
      <w:r w:rsidRPr="00130B78">
        <w:rPr>
          <w:b/>
          <w:bCs/>
          <w:sz w:val="22"/>
          <w:szCs w:val="22"/>
          <w:lang w:eastAsia="ar-SA"/>
        </w:rPr>
        <w:t>едеральные КСГ дн</w:t>
      </w:r>
      <w:proofErr w:type="gramStart"/>
      <w:r w:rsidRPr="00130B78">
        <w:rPr>
          <w:b/>
          <w:bCs/>
          <w:sz w:val="22"/>
          <w:szCs w:val="22"/>
          <w:lang w:eastAsia="ar-SA"/>
        </w:rPr>
        <w:t>.с</w:t>
      </w:r>
      <w:proofErr w:type="gramEnd"/>
      <w:r w:rsidRPr="00130B78">
        <w:rPr>
          <w:b/>
          <w:bCs/>
          <w:sz w:val="22"/>
          <w:szCs w:val="22"/>
          <w:lang w:eastAsia="ar-SA"/>
        </w:rPr>
        <w:t>тационар</w:t>
      </w:r>
      <w:r w:rsidRPr="008D3057">
        <w:rPr>
          <w:b/>
          <w:bCs/>
          <w:sz w:val="22"/>
          <w:szCs w:val="22"/>
          <w:lang w:eastAsia="ar-SA"/>
        </w:rPr>
        <w:t>, (8</w:t>
      </w:r>
      <w:r>
        <w:rPr>
          <w:b/>
          <w:bCs/>
          <w:sz w:val="22"/>
          <w:szCs w:val="22"/>
          <w:lang w:eastAsia="ar-SA"/>
        </w:rPr>
        <w:t>4</w:t>
      </w:r>
      <w:r w:rsidRPr="008D3057">
        <w:rPr>
          <w:b/>
          <w:bCs/>
          <w:sz w:val="22"/>
          <w:szCs w:val="22"/>
          <w:lang w:eastAsia="ar-SA"/>
        </w:rPr>
        <w:t>)</w:t>
      </w:r>
    </w:p>
    <w:p w:rsidR="00130B78" w:rsidRDefault="00130B78" w:rsidP="008D3057">
      <w:pPr>
        <w:pStyle w:val="af0"/>
        <w:ind w:left="502" w:firstLine="0"/>
        <w:rPr>
          <w:b/>
          <w:bCs/>
          <w:sz w:val="24"/>
          <w:szCs w:val="24"/>
        </w:rPr>
      </w:pPr>
    </w:p>
    <w:p w:rsidR="00BA531E" w:rsidRPr="008D3057" w:rsidRDefault="00E22F2C" w:rsidP="008D3057">
      <w:pPr>
        <w:pStyle w:val="af0"/>
        <w:ind w:left="502" w:firstLine="0"/>
        <w:rPr>
          <w:b/>
          <w:bCs/>
          <w:vanish/>
          <w:sz w:val="24"/>
          <w:szCs w:val="24"/>
        </w:rPr>
      </w:pPr>
      <w:r w:rsidRPr="008D3057">
        <w:rPr>
          <w:b/>
          <w:bCs/>
          <w:vanish/>
          <w:sz w:val="24"/>
          <w:szCs w:val="24"/>
        </w:rPr>
        <w:lastRenderedPageBreak/>
        <w:t xml:space="preserve"> </w:t>
      </w:r>
      <w:r w:rsidR="008D3057" w:rsidRPr="008D3057">
        <w:rPr>
          <w:b/>
          <w:bCs/>
          <w:vanish/>
          <w:sz w:val="24"/>
          <w:szCs w:val="24"/>
        </w:rPr>
        <w:t>30.2</w:t>
      </w:r>
      <w:r w:rsidR="00BA531E" w:rsidRPr="008D3057">
        <w:rPr>
          <w:b/>
          <w:bCs/>
          <w:vanish/>
          <w:sz w:val="24"/>
          <w:szCs w:val="24"/>
        </w:rPr>
        <w:t>Федеральные КСГ (дневной стационар по базовой программе ОМС), (84)</w:t>
      </w:r>
    </w:p>
    <w:p w:rsidR="00BA531E" w:rsidRPr="005E1A57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</w:t>
      </w:r>
      <w:r w:rsidR="00C94BF9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BA531E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A531E" w:rsidRPr="005E1A57" w:rsidRDefault="00BA531E" w:rsidP="00BA531E">
      <w:pPr>
        <w:rPr>
          <w:lang w:eastAsia="ar-SA"/>
        </w:rPr>
      </w:pPr>
    </w:p>
    <w:p w:rsidR="00D0676E" w:rsidRPr="005E1A57" w:rsidRDefault="00D0676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BA531E" w:rsidRPr="0016000F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16000F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16000F">
        <w:rPr>
          <w:sz w:val="22"/>
          <w:szCs w:val="22"/>
          <w:lang w:val="en-US"/>
        </w:rPr>
        <w:t xml:space="preserve"> </w:t>
      </w:r>
      <w:r w:rsidR="00C94BF9" w:rsidRPr="0016000F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_ </w:t>
      </w:r>
      <w:r w:rsidRPr="005E1A57">
        <w:rPr>
          <w:sz w:val="22"/>
          <w:szCs w:val="22"/>
          <w:lang w:val="en-US"/>
        </w:rPr>
        <w:t>Fed</w:t>
      </w:r>
      <w:r w:rsidRPr="0016000F">
        <w:rPr>
          <w:sz w:val="22"/>
          <w:szCs w:val="22"/>
          <w:lang w:val="en-US"/>
        </w:rPr>
        <w:t xml:space="preserve"> _</w:t>
      </w:r>
      <w:r w:rsidRPr="005E1A57">
        <w:rPr>
          <w:sz w:val="22"/>
          <w:szCs w:val="22"/>
          <w:lang w:val="en-US"/>
        </w:rPr>
        <w:t>Hospital</w:t>
      </w:r>
      <w:r w:rsidRPr="0016000F">
        <w:rPr>
          <w:sz w:val="22"/>
          <w:szCs w:val="22"/>
          <w:lang w:val="en-US"/>
        </w:rPr>
        <w:t>_</w:t>
      </w:r>
      <w:r w:rsidRPr="005E1A57">
        <w:rPr>
          <w:sz w:val="22"/>
          <w:szCs w:val="22"/>
          <w:lang w:val="en-US"/>
        </w:rPr>
        <w:t>d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CSGProfile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 - </w:t>
      </w:r>
      <w:r w:rsidRPr="005E1A57">
        <w:rPr>
          <w:sz w:val="22"/>
          <w:szCs w:val="22"/>
          <w:lang w:val="en-US"/>
        </w:rPr>
        <w:t>aiding</w:t>
      </w:r>
      <w:r w:rsidRPr="0016000F">
        <w:rPr>
          <w:sz w:val="22"/>
          <w:szCs w:val="22"/>
          <w:lang w:val="en-US"/>
        </w:rPr>
        <w:t>_</w:t>
      </w:r>
      <w:r w:rsidRPr="005E1A57">
        <w:rPr>
          <w:sz w:val="22"/>
          <w:szCs w:val="22"/>
          <w:lang w:val="en-US"/>
        </w:rPr>
        <w:t>types</w:t>
      </w:r>
      <w:r w:rsidRPr="0016000F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gramStart"/>
            <w:r w:rsidRPr="005E1A57">
              <w:rPr>
                <w:sz w:val="22"/>
                <w:szCs w:val="22"/>
                <w:highlight w:val="white"/>
              </w:rPr>
              <w:t>с</w:t>
            </w:r>
            <w:proofErr w:type="gramEnd"/>
            <w:r w:rsidR="00BA531E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9027F" w:rsidRPr="005E1A57" w:rsidRDefault="0049027F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0241F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BA531E" w:rsidRPr="005E1A57" w:rsidRDefault="00BA531E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C94BF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_Hospital_d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дополнительного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15EDE" w:rsidRPr="005E1A57" w:rsidTr="00FD5BE9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515EDE" w:rsidP="00FD5BE9">
            <w:r w:rsidRPr="00695118">
              <w:t>crit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6E1FA6" w:rsidP="006E1FA6">
            <w:pPr>
              <w:ind w:firstLine="0"/>
              <w:jc w:val="left"/>
            </w:pPr>
            <w:r>
              <w:rPr>
                <w:sz w:val="22"/>
                <w:szCs w:val="22"/>
              </w:rPr>
              <w:t>Иной</w:t>
            </w:r>
            <w:r w:rsidRPr="006E1FA6">
              <w:rPr>
                <w:sz w:val="22"/>
                <w:szCs w:val="22"/>
              </w:rPr>
              <w:t xml:space="preserve"> </w:t>
            </w:r>
            <w:r w:rsidR="00515EDE" w:rsidRPr="006E1FA6">
              <w:rPr>
                <w:sz w:val="22"/>
                <w:szCs w:val="22"/>
              </w:rPr>
              <w:t xml:space="preserve">классификационный критерий, применяемый для кодирования </w:t>
            </w:r>
            <w:proofErr w:type="gramStart"/>
            <w:r w:rsidR="00515EDE" w:rsidRPr="006E1FA6">
              <w:rPr>
                <w:sz w:val="22"/>
                <w:szCs w:val="22"/>
              </w:rPr>
              <w:t>отдельных</w:t>
            </w:r>
            <w:proofErr w:type="gramEnd"/>
            <w:r w:rsidR="00515EDE" w:rsidRPr="006E1FA6">
              <w:rPr>
                <w:sz w:val="22"/>
                <w:szCs w:val="22"/>
              </w:rPr>
              <w:t xml:space="preserve"> КСГ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515EDE" w:rsidP="00FD5BE9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6E1FA6" w:rsidP="006E1FA6">
            <w:pPr>
              <w:ind w:firstLine="0"/>
              <w:jc w:val="center"/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5EDE" w:rsidRDefault="00515EDE" w:rsidP="00FD5BE9"/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E04651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E04651">
        <w:trPr>
          <w:trHeight w:val="53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D43526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04651">
              <w:rPr>
                <w:sz w:val="22"/>
                <w:szCs w:val="22"/>
                <w:lang w:eastAsia="ar-SA"/>
              </w:rPr>
              <w:t>fractions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Pr="00E04651">
              <w:rPr>
                <w:sz w:val="22"/>
                <w:szCs w:val="22"/>
              </w:rPr>
              <w:t>количества фракций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786D9A" w:rsidRPr="005E1A57" w:rsidRDefault="00786D9A" w:rsidP="000D645F">
      <w:pPr>
        <w:ind w:left="720" w:firstLine="0"/>
        <w:jc w:val="center"/>
        <w:rPr>
          <w:b/>
        </w:rPr>
      </w:pPr>
    </w:p>
    <w:p w:rsidR="00B169F7" w:rsidRPr="008D3057" w:rsidRDefault="00B169F7" w:rsidP="00B169F7">
      <w:pPr>
        <w:jc w:val="center"/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>30.</w:t>
      </w:r>
      <w:r>
        <w:rPr>
          <w:b/>
          <w:bCs/>
          <w:sz w:val="22"/>
          <w:szCs w:val="22"/>
          <w:lang w:eastAsia="ar-SA"/>
        </w:rPr>
        <w:t>3</w:t>
      </w:r>
      <w:r w:rsidRPr="008D3057">
        <w:rPr>
          <w:b/>
          <w:bCs/>
          <w:sz w:val="22"/>
          <w:szCs w:val="22"/>
          <w:lang w:eastAsia="ar-SA"/>
        </w:rPr>
        <w:t xml:space="preserve"> </w:t>
      </w:r>
      <w:r w:rsidRPr="00B169F7">
        <w:rPr>
          <w:b/>
          <w:bCs/>
          <w:sz w:val="22"/>
          <w:szCs w:val="22"/>
          <w:lang w:eastAsia="ar-SA"/>
        </w:rPr>
        <w:t xml:space="preserve">.Справочник КПМУ (поликлиника) </w:t>
      </w:r>
      <w:r w:rsidRPr="008D3057">
        <w:rPr>
          <w:b/>
          <w:bCs/>
          <w:sz w:val="22"/>
          <w:szCs w:val="22"/>
          <w:lang w:eastAsia="ar-SA"/>
        </w:rPr>
        <w:t>(</w:t>
      </w:r>
      <w:r>
        <w:rPr>
          <w:b/>
          <w:bCs/>
          <w:sz w:val="22"/>
          <w:szCs w:val="22"/>
          <w:lang w:eastAsia="ar-SA"/>
        </w:rPr>
        <w:t>39</w:t>
      </w:r>
      <w:r w:rsidRPr="008D3057">
        <w:rPr>
          <w:b/>
          <w:bCs/>
          <w:sz w:val="22"/>
          <w:szCs w:val="22"/>
          <w:lang w:eastAsia="ar-SA"/>
        </w:rPr>
        <w:t>)</w:t>
      </w:r>
    </w:p>
    <w:p w:rsidR="00F74ACC" w:rsidRDefault="00F74ACC">
      <w:pPr>
        <w:spacing w:after="0"/>
        <w:ind w:firstLine="0"/>
        <w:jc w:val="left"/>
        <w:rPr>
          <w:b/>
          <w:bCs/>
          <w:lang w:val="en-US"/>
        </w:rPr>
      </w:pPr>
    </w:p>
    <w:p w:rsidR="00A01671" w:rsidRPr="00A01671" w:rsidRDefault="00A01671">
      <w:pPr>
        <w:spacing w:after="0"/>
        <w:ind w:firstLine="0"/>
        <w:jc w:val="left"/>
        <w:rPr>
          <w:b/>
          <w:bCs/>
          <w:lang w:val="en-US"/>
        </w:rPr>
      </w:pPr>
    </w:p>
    <w:p w:rsidR="00A86E8D" w:rsidRPr="008D3057" w:rsidRDefault="008D3057" w:rsidP="008D3057">
      <w:pPr>
        <w:pStyle w:val="af0"/>
        <w:ind w:left="502" w:firstLine="0"/>
        <w:jc w:val="center"/>
        <w:rPr>
          <w:b/>
          <w:bCs/>
          <w:vanish/>
          <w:sz w:val="24"/>
          <w:szCs w:val="24"/>
        </w:rPr>
      </w:pPr>
      <w:r w:rsidRPr="008D3057">
        <w:rPr>
          <w:b/>
          <w:bCs/>
          <w:vanish/>
          <w:sz w:val="24"/>
          <w:szCs w:val="24"/>
        </w:rPr>
        <w:t xml:space="preserve">30.3 </w:t>
      </w:r>
      <w:r w:rsidR="00A86E8D" w:rsidRPr="008D3057">
        <w:rPr>
          <w:b/>
          <w:bCs/>
          <w:vanish/>
          <w:sz w:val="24"/>
          <w:szCs w:val="24"/>
        </w:rPr>
        <w:t>Справочник КПМУ (поликлиника)</w:t>
      </w:r>
      <w:r w:rsidR="00BA531E" w:rsidRPr="008D3057">
        <w:rPr>
          <w:b/>
          <w:bCs/>
          <w:vanish/>
          <w:sz w:val="24"/>
          <w:szCs w:val="24"/>
        </w:rPr>
        <w:t xml:space="preserve"> (39)</w:t>
      </w: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>Возрастные группы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8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326BE6">
      <w:pPr>
        <w:ind w:left="720" w:firstLine="0"/>
        <w:jc w:val="center"/>
        <w:rPr>
          <w:b/>
        </w:rPr>
      </w:pPr>
    </w:p>
    <w:p w:rsidR="00760DDE" w:rsidRPr="005E1A57" w:rsidRDefault="00760DDE" w:rsidP="00326BE6">
      <w:pPr>
        <w:ind w:left="720" w:firstLine="0"/>
        <w:jc w:val="center"/>
        <w:rPr>
          <w:b/>
        </w:rPr>
      </w:pP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 xml:space="preserve">Профили </w:t>
      </w:r>
      <w:r w:rsidR="00FC5171" w:rsidRPr="005E1A57">
        <w:rPr>
          <w:b/>
        </w:rPr>
        <w:t>КПМУ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6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5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86E8D" w:rsidRPr="005E1A57" w:rsidRDefault="00A86E8D" w:rsidP="00EE2334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49027F" w:rsidRPr="005E1A57" w:rsidRDefault="0049027F" w:rsidP="0049027F">
      <w:pPr>
        <w:rPr>
          <w:lang w:eastAsia="ar-SA"/>
        </w:rPr>
      </w:pPr>
    </w:p>
    <w:p w:rsidR="0049027F" w:rsidRPr="005E1A57" w:rsidRDefault="0049027F" w:rsidP="0049027F">
      <w:pPr>
        <w:rPr>
          <w:lang w:eastAsia="ar-SA"/>
        </w:rPr>
      </w:pPr>
    </w:p>
    <w:p w:rsidR="00EE2334" w:rsidRPr="005E1A57" w:rsidRDefault="00EE2334" w:rsidP="00A201D4">
      <w:pPr>
        <w:ind w:left="720" w:firstLine="0"/>
        <w:jc w:val="center"/>
        <w:rPr>
          <w:b/>
        </w:rPr>
      </w:pPr>
      <w:r w:rsidRPr="005E1A57">
        <w:rPr>
          <w:b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 – AgeGroup –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1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86D9A" w:rsidRPr="005E1A57" w:rsidRDefault="00786D9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35A53" w:rsidRPr="005E1A57" w:rsidRDefault="00835A53" w:rsidP="00326BE6">
      <w:pPr>
        <w:ind w:left="720" w:firstLine="0"/>
        <w:jc w:val="center"/>
        <w:rPr>
          <w:b/>
        </w:rPr>
      </w:pPr>
    </w:p>
    <w:p w:rsidR="00EE2334" w:rsidRPr="005E1A57" w:rsidRDefault="00EE2334" w:rsidP="00326BE6">
      <w:pPr>
        <w:ind w:left="720" w:firstLine="0"/>
        <w:jc w:val="center"/>
        <w:rPr>
          <w:b/>
        </w:rPr>
      </w:pPr>
      <w:r w:rsidRPr="005E1A57">
        <w:rPr>
          <w:b/>
        </w:rPr>
        <w:t>Диагнозы  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 – CSG 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1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EE2334" w:rsidRPr="005E1A57" w:rsidRDefault="00EE2334" w:rsidP="00EE2334">
      <w:pPr>
        <w:pStyle w:val="af0"/>
        <w:spacing w:after="0" w:line="360" w:lineRule="auto"/>
        <w:ind w:left="792"/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</w:p>
    <w:p w:rsidR="00EE2334" w:rsidRPr="00911B0A" w:rsidRDefault="007114F0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 xml:space="preserve">Простые медицинские услуги  </w:t>
      </w:r>
      <w:r w:rsidR="00EE2334" w:rsidRPr="00911B0A">
        <w:rPr>
          <w:b/>
          <w:bCs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CSG_CSG_Polyclinic – AgeGroup – CSGProfile – CSG</w:t>
      </w:r>
      <w:r w:rsidR="007114F0" w:rsidRPr="005E1A57">
        <w:rPr>
          <w:sz w:val="22"/>
          <w:szCs w:val="22"/>
          <w:lang w:val="en-US"/>
        </w:rPr>
        <w:t>– SimpleMedicalServices–SMS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EE2334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</w:t>
            </w:r>
            <w:r w:rsidR="007114F0" w:rsidRPr="005E1A57">
              <w:rPr>
                <w:sz w:val="22"/>
                <w:szCs w:val="22"/>
                <w:lang w:val="en-US"/>
              </w:rPr>
              <w:t>requency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Частота</w:t>
            </w:r>
            <w:r w:rsidRPr="005E1A57">
              <w:rPr>
                <w:sz w:val="22"/>
                <w:szCs w:val="22"/>
                <w:lang w:val="en-US"/>
              </w:rPr>
              <w:br/>
              <w:t>предоставления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656C0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30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nominal_quantity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Количество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66637" w:rsidRDefault="00F66637" w:rsidP="00760DDE">
      <w:pPr>
        <w:pStyle w:val="af0"/>
        <w:ind w:left="1080" w:firstLine="0"/>
        <w:rPr>
          <w:b/>
          <w:bCs/>
          <w:sz w:val="24"/>
          <w:szCs w:val="24"/>
          <w:lang w:val="en-US"/>
        </w:rPr>
      </w:pPr>
    </w:p>
    <w:p w:rsidR="00572032" w:rsidRPr="00572032" w:rsidRDefault="00572032" w:rsidP="00760DDE">
      <w:pPr>
        <w:pStyle w:val="af0"/>
        <w:ind w:left="1080" w:firstLine="0"/>
        <w:rPr>
          <w:b/>
          <w:bCs/>
          <w:sz w:val="24"/>
          <w:szCs w:val="24"/>
          <w:lang w:val="en-US"/>
        </w:rPr>
      </w:pPr>
    </w:p>
    <w:p w:rsidR="00F66637" w:rsidRPr="00F521EB" w:rsidRDefault="008D3057" w:rsidP="008D3057">
      <w:pPr>
        <w:spacing w:after="0"/>
        <w:ind w:firstLine="0"/>
        <w:jc w:val="left"/>
        <w:rPr>
          <w:b/>
          <w:bCs/>
        </w:rPr>
      </w:pPr>
      <w:r w:rsidRPr="00F521EB">
        <w:rPr>
          <w:b/>
          <w:bCs/>
        </w:rPr>
        <w:t>30.4</w:t>
      </w:r>
      <w:proofErr w:type="gramStart"/>
      <w:r w:rsidRPr="00F521EB">
        <w:rPr>
          <w:b/>
          <w:bCs/>
        </w:rPr>
        <w:t xml:space="preserve"> </w:t>
      </w:r>
      <w:r w:rsidR="00515EDE" w:rsidRPr="00F521EB">
        <w:rPr>
          <w:b/>
          <w:bCs/>
        </w:rPr>
        <w:t>И</w:t>
      </w:r>
      <w:proofErr w:type="gramEnd"/>
      <w:r w:rsidR="00515EDE" w:rsidRPr="00F521EB">
        <w:rPr>
          <w:b/>
          <w:bCs/>
        </w:rPr>
        <w:t xml:space="preserve">ной классификационный критерий, применяемый для кодирования отдельных КСГ </w:t>
      </w:r>
      <w:r w:rsidR="00F66637" w:rsidRPr="00F521EB">
        <w:rPr>
          <w:b/>
          <w:bCs/>
        </w:rPr>
        <w:t>88)</w:t>
      </w:r>
    </w:p>
    <w:p w:rsidR="00A86E8D" w:rsidRPr="002718E7" w:rsidRDefault="00F66637" w:rsidP="00F66637">
      <w:pPr>
        <w:pStyle w:val="af0"/>
        <w:spacing w:after="0" w:line="360" w:lineRule="auto"/>
        <w:ind w:left="792" w:hanging="792"/>
        <w:rPr>
          <w:lang w:val="en-US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 xml:space="preserve">  </w:t>
      </w:r>
      <w:r w:rsidRPr="005E1A57">
        <w:t>CSG_</w:t>
      </w:r>
      <w:r w:rsidR="002718E7">
        <w:rPr>
          <w:lang w:val="en-US"/>
        </w:rPr>
        <w:t>Crit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835A53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15EDE" w:rsidRDefault="00515EDE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E1FA6">
              <w:rPr>
                <w:lang w:val="en-US"/>
              </w:rPr>
              <w:t>crit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</w:rPr>
              <w:t>mnn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МНН лекарственных препаратов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intake_days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Количество дней введения в тарифе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amount_h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Рекомендуемое количество госпитализаций, рассчитанное в соответствии с клиническими рекомендациями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life_saving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 ЖНВЛП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comment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Примечание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</w:tbl>
    <w:p w:rsidR="002718E7" w:rsidRDefault="002718E7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572032" w:rsidRPr="00911B0A" w:rsidRDefault="00572032" w:rsidP="00572032">
      <w:pPr>
        <w:ind w:left="720" w:firstLine="0"/>
        <w:jc w:val="center"/>
        <w:rPr>
          <w:b/>
          <w:bCs/>
        </w:rPr>
      </w:pPr>
      <w:r w:rsidRPr="00572032">
        <w:rPr>
          <w:b/>
          <w:bCs/>
        </w:rPr>
        <w:lastRenderedPageBreak/>
        <w:t>3</w:t>
      </w:r>
      <w:r w:rsidR="00651B75" w:rsidRPr="00651B75">
        <w:rPr>
          <w:b/>
          <w:bCs/>
        </w:rPr>
        <w:t>0</w:t>
      </w:r>
      <w:r w:rsidRPr="00572032">
        <w:rPr>
          <w:b/>
          <w:bCs/>
        </w:rPr>
        <w:t xml:space="preserve">.5 Диапазон количества дней проведения лучевой терапии (количества фракций) </w:t>
      </w:r>
      <w:r w:rsidRPr="00911B0A">
        <w:rPr>
          <w:b/>
          <w:bCs/>
        </w:rPr>
        <w:t>(</w:t>
      </w:r>
      <w:r w:rsidRPr="00572032">
        <w:rPr>
          <w:b/>
          <w:bCs/>
        </w:rPr>
        <w:t>112</w:t>
      </w:r>
      <w:r w:rsidRPr="00911B0A">
        <w:rPr>
          <w:b/>
          <w:bCs/>
        </w:rPr>
        <w:t>)</w:t>
      </w:r>
    </w:p>
    <w:p w:rsidR="00572032" w:rsidRPr="00572032" w:rsidRDefault="00572032" w:rsidP="00572032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72032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72032">
        <w:rPr>
          <w:sz w:val="22"/>
          <w:szCs w:val="22"/>
          <w:lang w:val="en-US"/>
        </w:rPr>
        <w:t xml:space="preserve"> </w:t>
      </w:r>
      <w:r w:rsidR="00651B75">
        <w:rPr>
          <w:sz w:val="22"/>
          <w:szCs w:val="22"/>
          <w:lang w:val="en-US"/>
        </w:rPr>
        <w:t>CSG</w:t>
      </w:r>
      <w:r w:rsidR="00651B75" w:rsidRPr="00572032">
        <w:rPr>
          <w:sz w:val="22"/>
          <w:szCs w:val="22"/>
          <w:lang w:val="en-US"/>
        </w:rPr>
        <w:t xml:space="preserve"> </w:t>
      </w:r>
      <w:r w:rsidR="00651B75">
        <w:rPr>
          <w:sz w:val="22"/>
          <w:szCs w:val="22"/>
          <w:lang w:val="en-US"/>
        </w:rPr>
        <w:t xml:space="preserve">– CSG_fractions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72032" w:rsidRPr="005E1A57" w:rsidTr="0057203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72032" w:rsidRPr="005E1A57" w:rsidTr="00572032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72032" w:rsidRPr="005E1A57" w:rsidTr="00572032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P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91071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90" w:name="_Toc31458632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91" w:name="_Toc132903369"/>
      <w:r w:rsidR="00670FB3" w:rsidRPr="005E1A57">
        <w:rPr>
          <w:rFonts w:ascii="Times New Roman" w:hAnsi="Times New Roman" w:cs="Times New Roman"/>
          <w:sz w:val="24"/>
          <w:szCs w:val="24"/>
        </w:rPr>
        <w:t>Скорая медицинская помощь</w:t>
      </w:r>
      <w:bookmarkEnd w:id="90"/>
      <w:bookmarkEnd w:id="91"/>
    </w:p>
    <w:p w:rsidR="00670FB3" w:rsidRPr="00911B0A" w:rsidRDefault="00EA00E1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>Причины вызова</w:t>
      </w:r>
      <w:r w:rsidR="00442955" w:rsidRPr="00911B0A">
        <w:rPr>
          <w:b/>
          <w:bCs/>
        </w:rPr>
        <w:t xml:space="preserve"> (47)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</w:rPr>
      </w:pPr>
      <w:bookmarkStart w:id="92" w:name="_Toc314586324"/>
      <w:r w:rsidRPr="005E1A57">
        <w:rPr>
          <w:sz w:val="22"/>
          <w:szCs w:val="22"/>
        </w:rPr>
        <w:t>Атрибуты элемента SMP– SmpCallReasons - SmpCallReason</w:t>
      </w:r>
      <w:bookmarkEnd w:id="9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A63BEE" w:rsidRPr="005E1A57" w:rsidRDefault="00A63BEE" w:rsidP="00997554">
      <w:pPr>
        <w:ind w:left="720" w:firstLine="0"/>
        <w:jc w:val="center"/>
        <w:rPr>
          <w:b/>
          <w:bCs/>
          <w:lang w:val="en-US"/>
        </w:rPr>
      </w:pPr>
      <w:bookmarkStart w:id="93" w:name="_Toc314586327"/>
    </w:p>
    <w:bookmarkEnd w:id="93"/>
    <w:p w:rsidR="00670FB3" w:rsidRPr="005E1A57" w:rsidRDefault="00442955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Справочник типов вызова </w:t>
      </w:r>
      <w:r w:rsidR="00B9199A" w:rsidRPr="005E1A57">
        <w:rPr>
          <w:b/>
          <w:bCs/>
        </w:rPr>
        <w:t>(48)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  <w:lang w:val="en-US"/>
        </w:rPr>
      </w:pPr>
      <w:bookmarkStart w:id="94" w:name="_Toc314586326"/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SmpCallTypes - SmpCallType</w:t>
      </w:r>
      <w:bookmarkEnd w:id="9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49027F" w:rsidRPr="005E1A57" w:rsidRDefault="0049027F" w:rsidP="00670FB3">
      <w:pPr>
        <w:pStyle w:val="af0"/>
        <w:spacing w:after="0" w:line="360" w:lineRule="auto"/>
        <w:ind w:left="792"/>
      </w:pPr>
    </w:p>
    <w:p w:rsidR="00CE48EC" w:rsidRPr="00911B0A" w:rsidRDefault="00CE48EC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 xml:space="preserve">Коды повторных вызовов </w:t>
      </w:r>
      <w:r w:rsidR="00442955" w:rsidRPr="00911B0A">
        <w:rPr>
          <w:b/>
          <w:bCs/>
        </w:rPr>
        <w:t xml:space="preserve"> (48)</w:t>
      </w:r>
    </w:p>
    <w:p w:rsidR="00CE48EC" w:rsidRPr="005E1A57" w:rsidRDefault="00CE48EC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</w:t>
      </w:r>
      <w:r w:rsidR="00766146" w:rsidRPr="005E1A57">
        <w:rPr>
          <w:sz w:val="22"/>
          <w:szCs w:val="22"/>
          <w:lang w:val="en-US"/>
        </w:rPr>
        <w:t xml:space="preserve">SmpCallRepeated </w:t>
      </w:r>
      <w:r w:rsidRPr="005E1A57">
        <w:rPr>
          <w:sz w:val="22"/>
          <w:szCs w:val="22"/>
          <w:lang w:val="en-US"/>
        </w:rPr>
        <w:t>s - SmpCallRepeated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2718E7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2718E7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CE48EC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5E1A57" w:rsidRDefault="00CE48EC" w:rsidP="00670FB3">
      <w:pPr>
        <w:pStyle w:val="af0"/>
        <w:spacing w:after="0" w:line="360" w:lineRule="auto"/>
        <w:ind w:left="792"/>
      </w:pPr>
    </w:p>
    <w:p w:rsidR="002718E7" w:rsidRPr="002718E7" w:rsidRDefault="002718E7" w:rsidP="002718E7">
      <w:pPr>
        <w:rPr>
          <w:lang w:val="en-US" w:eastAsia="ar-SA"/>
        </w:rPr>
      </w:pPr>
      <w:bookmarkStart w:id="95" w:name="_Toc314586329"/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lastRenderedPageBreak/>
        <w:t>Причины выезда с опозданием</w:t>
      </w:r>
      <w:bookmarkEnd w:id="95"/>
      <w:r w:rsidR="00442955" w:rsidRPr="005E1A57">
        <w:rPr>
          <w:b/>
          <w:bCs/>
        </w:rPr>
        <w:t xml:space="preserve"> (50)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6" w:name="_Toc314586328"/>
      <w:r w:rsidRPr="005E1A57">
        <w:rPr>
          <w:sz w:val="22"/>
          <w:szCs w:val="22"/>
        </w:rPr>
        <w:t>Атрибуты элемента SMP– SmpLateCheckOuts - SmpLateCheckOuts</w:t>
      </w:r>
      <w:bookmarkEnd w:id="9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</w:t>
            </w:r>
            <w:r w:rsidRPr="005E1A57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2718E7" w:rsidRDefault="002718E7" w:rsidP="00670FB3">
      <w:pPr>
        <w:pStyle w:val="af0"/>
        <w:spacing w:after="0" w:line="360" w:lineRule="auto"/>
        <w:ind w:left="792"/>
      </w:pPr>
    </w:p>
    <w:p w:rsidR="00F521EB" w:rsidRDefault="00F521EB" w:rsidP="00670FB3">
      <w:pPr>
        <w:pStyle w:val="af0"/>
        <w:spacing w:after="0" w:line="360" w:lineRule="auto"/>
        <w:ind w:left="792"/>
      </w:pPr>
    </w:p>
    <w:p w:rsidR="00442955" w:rsidRPr="005E1A57" w:rsidRDefault="0044295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97" w:name="_Toc314586331"/>
      <w:r w:rsidRPr="005E1A57">
        <w:rPr>
          <w:b/>
          <w:bCs/>
        </w:rPr>
        <w:t>Место вызова</w:t>
      </w:r>
      <w:bookmarkEnd w:id="97"/>
      <w:r w:rsidR="00B9199A" w:rsidRPr="005E1A57">
        <w:rPr>
          <w:b/>
          <w:bCs/>
        </w:rPr>
        <w:t xml:space="preserve"> СМП (47)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8" w:name="_Toc314586330"/>
      <w:r w:rsidRPr="005E1A57">
        <w:rPr>
          <w:sz w:val="22"/>
          <w:szCs w:val="22"/>
        </w:rPr>
        <w:t>Атрибуты элемента SMP– SmpComeOutTypes - SmpComeOutType</w:t>
      </w:r>
      <w:bookmarkEnd w:id="9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99" w:name="_Toc314586333"/>
      <w:r w:rsidRPr="005E1A57">
        <w:rPr>
          <w:b/>
          <w:bCs/>
        </w:rPr>
        <w:t>Причина несчастного случая</w:t>
      </w:r>
      <w:bookmarkEnd w:id="99"/>
      <w:r w:rsidR="00B9199A" w:rsidRPr="005E1A57">
        <w:rPr>
          <w:b/>
          <w:bCs/>
        </w:rPr>
        <w:t xml:space="preserve"> (51)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0" w:name="_Toc314586332"/>
      <w:r w:rsidRPr="005E1A57">
        <w:rPr>
          <w:sz w:val="22"/>
          <w:szCs w:val="22"/>
        </w:rPr>
        <w:t>Атрибуты элемента SMP– SmpAccidentCauses - SmpAccidentCause</w:t>
      </w:r>
      <w:bookmarkEnd w:id="10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3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41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  <w:bookmarkStart w:id="101" w:name="_Toc314586335"/>
    </w:p>
    <w:p w:rsidR="00670FB3" w:rsidRPr="005E1A57" w:rsidRDefault="00B9199A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СМП. </w:t>
      </w:r>
      <w:r w:rsidR="00670FB3" w:rsidRPr="005E1A57">
        <w:rPr>
          <w:b/>
          <w:bCs/>
        </w:rPr>
        <w:t xml:space="preserve">Виды состояния больного </w:t>
      </w:r>
      <w:bookmarkEnd w:id="101"/>
      <w:r w:rsidRPr="005E1A57">
        <w:rPr>
          <w:b/>
          <w:bCs/>
        </w:rPr>
        <w:t xml:space="preserve"> (52)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2" w:name="_Toc314586334"/>
      <w:r w:rsidRPr="005E1A57">
        <w:rPr>
          <w:sz w:val="22"/>
          <w:szCs w:val="22"/>
        </w:rPr>
        <w:t>Атрибуты элемента SMP– SmpPatientsStateTypes - SmpPatientsStateType</w:t>
      </w:r>
      <w:bookmarkEnd w:id="10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4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917344" w:rsidRPr="005E1A57" w:rsidRDefault="00917344" w:rsidP="00997554">
      <w:pPr>
        <w:ind w:left="720" w:firstLine="0"/>
        <w:jc w:val="center"/>
        <w:rPr>
          <w:b/>
          <w:bCs/>
        </w:rPr>
      </w:pPr>
      <w:bookmarkStart w:id="103" w:name="_Toc314586337"/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Результаты оказания СМП</w:t>
      </w:r>
      <w:bookmarkEnd w:id="103"/>
      <w:r w:rsidR="00B9199A" w:rsidRPr="005E1A57">
        <w:rPr>
          <w:b/>
          <w:bCs/>
        </w:rPr>
        <w:t xml:space="preserve"> (53)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4" w:name="_Toc314586336"/>
      <w:r w:rsidRPr="005E1A57">
        <w:rPr>
          <w:sz w:val="22"/>
          <w:szCs w:val="22"/>
        </w:rPr>
        <w:lastRenderedPageBreak/>
        <w:t>Атрибуты элемента SMP– SmpResults - SmpResult</w:t>
      </w:r>
      <w:bookmarkEnd w:id="10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26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9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Default="004D5B2D" w:rsidP="00670FB3">
      <w:pPr>
        <w:pStyle w:val="af0"/>
        <w:spacing w:after="0" w:line="360" w:lineRule="auto"/>
        <w:ind w:left="792"/>
      </w:pPr>
    </w:p>
    <w:p w:rsidR="00F521EB" w:rsidRPr="00F521EB" w:rsidRDefault="00F521EB" w:rsidP="00670FB3">
      <w:pPr>
        <w:pStyle w:val="af0"/>
        <w:spacing w:after="0" w:line="360" w:lineRule="auto"/>
        <w:ind w:left="792"/>
      </w:pPr>
    </w:p>
    <w:p w:rsidR="002718E7" w:rsidRPr="005E1A57" w:rsidRDefault="002718E7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105" w:name="_Toc314586339"/>
      <w:r w:rsidRPr="005E1A57">
        <w:rPr>
          <w:b/>
          <w:bCs/>
        </w:rPr>
        <w:t>Осложнение по СМП</w:t>
      </w:r>
      <w:bookmarkEnd w:id="105"/>
      <w:r w:rsidR="00B9199A" w:rsidRPr="005E1A57">
        <w:rPr>
          <w:b/>
          <w:bCs/>
        </w:rPr>
        <w:t xml:space="preserve"> (54)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6" w:name="_Toc314586338"/>
      <w:r w:rsidRPr="005E1A57">
        <w:rPr>
          <w:sz w:val="22"/>
          <w:szCs w:val="22"/>
        </w:rPr>
        <w:t>Атрибуты элемента SMP– SmpComplications - SmpComplication</w:t>
      </w:r>
      <w:bookmarkEnd w:id="10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</w:t>
            </w:r>
            <w:r w:rsidRPr="005E1A57">
              <w:rPr>
                <w:sz w:val="22"/>
                <w:szCs w:val="22"/>
                <w:lang w:val="en-US"/>
              </w:rPr>
              <w:t>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5E1A57" w:rsidRDefault="007B3488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Результат выезда</w:t>
      </w:r>
      <w:r w:rsidR="001C15EF" w:rsidRPr="005E1A57">
        <w:rPr>
          <w:b/>
          <w:bCs/>
        </w:rPr>
        <w:t xml:space="preserve"> СМП</w:t>
      </w:r>
      <w:r w:rsidR="00B9199A" w:rsidRPr="005E1A57">
        <w:rPr>
          <w:b/>
          <w:bCs/>
        </w:rPr>
        <w:t xml:space="preserve"> (55)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SMP– SmpResultExits - SmpResultExit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Pr="005E1A57" w:rsidRDefault="007B3488" w:rsidP="00197153">
      <w:pPr>
        <w:spacing w:after="0"/>
        <w:ind w:firstLine="0"/>
        <w:jc w:val="left"/>
        <w:rPr>
          <w:lang w:eastAsia="ar-SA"/>
        </w:rPr>
      </w:pPr>
    </w:p>
    <w:p w:rsidR="008204B5" w:rsidRPr="005E1A57" w:rsidRDefault="008204B5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8F3C6A" w:rsidRPr="005E1A57" w:rsidRDefault="00D35B0E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Типы событий СМП </w:t>
      </w:r>
    </w:p>
    <w:p w:rsidR="008F3C6A" w:rsidRPr="005E1A57" w:rsidRDefault="008F3C6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SMP– SmpTimeSteps - SmpTimeStep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5E1A5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5E1A57" w:rsidRDefault="008544F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7" w:name="_Toc132903370"/>
      <w:r w:rsidRPr="005E1A57">
        <w:rPr>
          <w:rFonts w:ascii="Times New Roman" w:hAnsi="Times New Roman" w:cs="Times New Roman"/>
          <w:sz w:val="24"/>
          <w:szCs w:val="24"/>
        </w:rPr>
        <w:lastRenderedPageBreak/>
        <w:t>Код вида анестезии</w:t>
      </w:r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(58)</w:t>
      </w:r>
      <w:bookmarkEnd w:id="107"/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anesthesia</w:t>
      </w:r>
      <w:r w:rsidR="00C00753" w:rsidRPr="005E1A57">
        <w:rPr>
          <w:sz w:val="22"/>
          <w:szCs w:val="22"/>
        </w:rPr>
        <w:t>s</w:t>
      </w:r>
      <w:r w:rsidR="00092DE6" w:rsidRPr="005E1A57">
        <w:rPr>
          <w:sz w:val="22"/>
          <w:szCs w:val="22"/>
        </w:rPr>
        <w:t xml:space="preserve"> –  A</w:t>
      </w:r>
      <w:r w:rsidRPr="005E1A57">
        <w:rPr>
          <w:sz w:val="22"/>
          <w:szCs w:val="22"/>
        </w:rPr>
        <w:t>nesthesia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code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5E1A57" w:rsidRDefault="00B251E7" w:rsidP="00B251E7">
      <w:pPr>
        <w:spacing w:after="0"/>
        <w:ind w:firstLine="0"/>
        <w:jc w:val="left"/>
        <w:rPr>
          <w:lang w:eastAsia="ar-SA"/>
        </w:rPr>
      </w:pPr>
    </w:p>
    <w:p w:rsidR="00910718" w:rsidRPr="005E1A57" w:rsidRDefault="00910718" w:rsidP="00B251E7">
      <w:pPr>
        <w:spacing w:after="0"/>
        <w:ind w:firstLine="0"/>
        <w:jc w:val="left"/>
        <w:rPr>
          <w:lang w:eastAsia="ar-SA"/>
        </w:rPr>
      </w:pPr>
    </w:p>
    <w:p w:rsidR="001549D3" w:rsidRPr="005E1A57" w:rsidRDefault="0099755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8" w:name="_Toc132903371"/>
      <w:r w:rsidRPr="005E1A57">
        <w:rPr>
          <w:rFonts w:ascii="Times New Roman" w:hAnsi="Times New Roman" w:cs="Times New Roman"/>
          <w:sz w:val="24"/>
          <w:szCs w:val="24"/>
        </w:rPr>
        <w:t>Типы цен</w:t>
      </w:r>
      <w:r w:rsidR="00027721" w:rsidRPr="005E1A57">
        <w:rPr>
          <w:rFonts w:ascii="Times New Roman" w:hAnsi="Times New Roman" w:cs="Times New Roman"/>
          <w:sz w:val="24"/>
          <w:szCs w:val="24"/>
        </w:rPr>
        <w:t xml:space="preserve"> (61)</w:t>
      </w:r>
      <w:bookmarkEnd w:id="108"/>
    </w:p>
    <w:p w:rsidR="00C7472D" w:rsidRPr="005E1A57" w:rsidRDefault="001549D3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C7472D" w:rsidRPr="005E1A57">
        <w:rPr>
          <w:sz w:val="22"/>
          <w:szCs w:val="22"/>
          <w:lang w:val="en-US"/>
        </w:rPr>
        <w:t xml:space="preserve"> </w:t>
      </w:r>
      <w:r w:rsidR="00497266" w:rsidRPr="005E1A57">
        <w:rPr>
          <w:sz w:val="22"/>
          <w:szCs w:val="22"/>
          <w:lang w:val="en-US"/>
        </w:rPr>
        <w:t xml:space="preserve">     </w:t>
      </w:r>
      <w:r w:rsidR="00C7472D" w:rsidRPr="005E1A57">
        <w:rPr>
          <w:sz w:val="22"/>
          <w:szCs w:val="22"/>
          <w:lang w:val="en-US"/>
        </w:rPr>
        <w:t>sum_types - sum_type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977"/>
        <w:gridCol w:w="2484"/>
        <w:gridCol w:w="850"/>
        <w:gridCol w:w="1897"/>
      </w:tblGrid>
      <w:tr w:rsidR="005E1A57" w:rsidRPr="005E1A57" w:rsidTr="008D7B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27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D7BEB">
        <w:trPr>
          <w:trHeight w:val="7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5E1A57" w:rsidRDefault="001549D3" w:rsidP="00197153">
      <w:pPr>
        <w:spacing w:after="0"/>
        <w:ind w:firstLine="0"/>
        <w:jc w:val="left"/>
        <w:rPr>
          <w:lang w:eastAsia="ar-SA"/>
        </w:rPr>
      </w:pPr>
    </w:p>
    <w:p w:rsidR="008D7BEB" w:rsidRPr="005E1A57" w:rsidRDefault="008D7BEB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9" w:name="_Toc132903372"/>
      <w:r w:rsidRPr="005E1A57">
        <w:rPr>
          <w:rFonts w:ascii="Times New Roman" w:hAnsi="Times New Roman" w:cs="Times New Roman"/>
          <w:sz w:val="24"/>
          <w:szCs w:val="24"/>
        </w:rPr>
        <w:t>Виды приема (66)</w:t>
      </w:r>
      <w:bookmarkEnd w:id="109"/>
    </w:p>
    <w:p w:rsidR="008D7BEB" w:rsidRPr="005E1A57" w:rsidRDefault="008D7BEB" w:rsidP="008D7B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VisitsTypes– VisitsType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118"/>
        <w:gridCol w:w="2410"/>
        <w:gridCol w:w="850"/>
        <w:gridCol w:w="1985"/>
      </w:tblGrid>
      <w:tr w:rsidR="005E1A57" w:rsidRPr="005E1A57" w:rsidTr="008D7BEB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14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символ</w:t>
            </w:r>
          </w:p>
        </w:tc>
      </w:tr>
      <w:tr w:rsidR="005E1A57" w:rsidRPr="005E1A57" w:rsidTr="008D7BEB">
        <w:trPr>
          <w:trHeight w:val="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D7BEB" w:rsidRDefault="008D7BEB" w:rsidP="008D7BEB">
      <w:pPr>
        <w:pStyle w:val="af0"/>
        <w:spacing w:after="0" w:line="360" w:lineRule="auto"/>
        <w:ind w:left="792"/>
        <w:rPr>
          <w:lang w:val="en-US"/>
        </w:rPr>
      </w:pPr>
    </w:p>
    <w:p w:rsidR="000B5632" w:rsidRPr="005E1A57" w:rsidRDefault="000B563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0" w:name="_Toc132903373"/>
      <w:r w:rsidRPr="005E1A57">
        <w:rPr>
          <w:rFonts w:ascii="Times New Roman" w:hAnsi="Times New Roman" w:cs="Times New Roman"/>
          <w:sz w:val="24"/>
          <w:szCs w:val="24"/>
        </w:rPr>
        <w:t>Справочник льгот (69)</w:t>
      </w:r>
      <w:bookmarkEnd w:id="110"/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B5632" w:rsidRPr="005E1A57" w:rsidRDefault="000B5632" w:rsidP="000B5632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Privelege_codes - Privelege_code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B5632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Ограничения</w:t>
            </w:r>
          </w:p>
        </w:tc>
      </w:tr>
      <w:tr w:rsidR="002456E3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id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Код записи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B5632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 xml:space="preserve">Код </w:t>
            </w:r>
            <w:r w:rsidR="002456E3" w:rsidRPr="00466356">
              <w:rPr>
                <w:sz w:val="22"/>
                <w:szCs w:val="22"/>
              </w:rPr>
              <w:t>категории льготы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B5632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66356">
              <w:rPr>
                <w:sz w:val="22"/>
                <w:szCs w:val="22"/>
              </w:rPr>
              <w:t>Наименование 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66356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B5632" w:rsidRPr="000B5632" w:rsidRDefault="000B5632" w:rsidP="008D7BEB">
      <w:pPr>
        <w:pStyle w:val="af0"/>
        <w:spacing w:after="0" w:line="360" w:lineRule="auto"/>
        <w:ind w:left="792"/>
        <w:rPr>
          <w:lang w:val="en-US"/>
        </w:rPr>
      </w:pPr>
    </w:p>
    <w:p w:rsidR="000B5632" w:rsidRPr="005E1A57" w:rsidRDefault="000B563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1" w:name="_Toc132903374"/>
      <w:r w:rsidRPr="005E1A57">
        <w:rPr>
          <w:rFonts w:ascii="Times New Roman" w:hAnsi="Times New Roman" w:cs="Times New Roman"/>
          <w:sz w:val="24"/>
          <w:szCs w:val="24"/>
        </w:rPr>
        <w:lastRenderedPageBreak/>
        <w:t>Профили койки (V020)  (94)</w:t>
      </w:r>
      <w:bookmarkEnd w:id="111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632" w:rsidRPr="005E1A57" w:rsidRDefault="000B5632" w:rsidP="000B563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Prof_H - Prof_H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B5632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0B5632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B5632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00D" w:rsidRPr="005E1A57" w:rsidRDefault="0018000D" w:rsidP="002E4A6B">
      <w:pPr>
        <w:jc w:val="center"/>
        <w:rPr>
          <w:b/>
          <w:lang w:val="en-US" w:eastAsia="ar-SA"/>
        </w:rPr>
      </w:pPr>
    </w:p>
    <w:p w:rsidR="00092DE6" w:rsidRPr="005E1A57" w:rsidRDefault="00092DE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2" w:name="_Toc132903375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</w:t>
      </w:r>
      <w:r w:rsidR="0075006B" w:rsidRPr="005E1A57">
        <w:rPr>
          <w:rFonts w:ascii="Times New Roman" w:hAnsi="Times New Roman" w:cs="Times New Roman"/>
          <w:sz w:val="24"/>
          <w:szCs w:val="24"/>
        </w:rPr>
        <w:t>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3467B7" w:rsidRPr="005E1A57">
        <w:rPr>
          <w:rFonts w:ascii="Times New Roman" w:hAnsi="Times New Roman" w:cs="Times New Roman"/>
          <w:sz w:val="24"/>
          <w:szCs w:val="24"/>
        </w:rPr>
        <w:t>(за исключением ВМП)</w:t>
      </w:r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  <w:r w:rsidR="00B9199A" w:rsidRPr="005E1A57">
        <w:rPr>
          <w:rFonts w:ascii="Times New Roman" w:hAnsi="Times New Roman" w:cs="Times New Roman"/>
          <w:sz w:val="24"/>
          <w:szCs w:val="24"/>
        </w:rPr>
        <w:t>(67)</w:t>
      </w:r>
      <w:bookmarkEnd w:id="11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DE6" w:rsidRPr="005E1A57" w:rsidRDefault="00092DE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75006B" w:rsidRPr="005E1A57">
        <w:rPr>
          <w:sz w:val="22"/>
          <w:szCs w:val="22"/>
        </w:rPr>
        <w:t xml:space="preserve">MedWorks </w:t>
      </w:r>
      <w:r w:rsidRPr="005E1A57">
        <w:rPr>
          <w:sz w:val="22"/>
          <w:szCs w:val="22"/>
        </w:rPr>
        <w:t xml:space="preserve">- </w:t>
      </w:r>
      <w:r w:rsidR="0075006B" w:rsidRPr="005E1A57">
        <w:rPr>
          <w:sz w:val="22"/>
          <w:szCs w:val="22"/>
        </w:rPr>
        <w:t>MedWork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794A71" w:rsidRPr="005E1A5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det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Прирзнак детского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может использоваться как детский профиль</w:t>
            </w:r>
          </w:p>
        </w:tc>
      </w:tr>
    </w:tbl>
    <w:p w:rsidR="003467B7" w:rsidRPr="000B5632" w:rsidRDefault="003467B7" w:rsidP="000B5632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10718" w:rsidRPr="005E1A57" w:rsidRDefault="0091071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3" w:name="_Toc132903376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помощи для ВМП (89)</w:t>
      </w:r>
      <w:bookmarkEnd w:id="11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718" w:rsidRPr="005E1A57" w:rsidRDefault="00910718" w:rsidP="0091071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0A4AC4" w:rsidRPr="005E1A57">
        <w:rPr>
          <w:sz w:val="22"/>
          <w:szCs w:val="22"/>
        </w:rPr>
        <w:t>MedWork</w:t>
      </w:r>
      <w:r w:rsidR="000A4AC4" w:rsidRPr="005E1A57">
        <w:rPr>
          <w:sz w:val="22"/>
          <w:szCs w:val="22"/>
          <w:lang w:val="en-US"/>
        </w:rPr>
        <w:t>s</w:t>
      </w:r>
      <w:r w:rsidR="000A4AC4" w:rsidRPr="005E1A57">
        <w:rPr>
          <w:sz w:val="22"/>
          <w:szCs w:val="22"/>
        </w:rPr>
        <w:t>_vmp</w:t>
      </w:r>
      <w:r w:rsidRPr="005E1A57">
        <w:rPr>
          <w:sz w:val="22"/>
          <w:szCs w:val="22"/>
        </w:rPr>
        <w:t xml:space="preserve"> - </w:t>
      </w:r>
      <w:r w:rsidR="000A4AC4" w:rsidRPr="005E1A57">
        <w:rPr>
          <w:sz w:val="22"/>
          <w:szCs w:val="22"/>
        </w:rPr>
        <w:t>MedWork_vmp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794A71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det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Прирзнак детского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может использоваться как детский профиль</w:t>
            </w:r>
          </w:p>
        </w:tc>
      </w:tr>
    </w:tbl>
    <w:p w:rsidR="00E2373C" w:rsidRPr="000B5632" w:rsidRDefault="00E2373C" w:rsidP="000B5632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A4AC4" w:rsidRPr="005E1A57" w:rsidRDefault="00E2373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114" w:name="_Toc132903377"/>
      <w:r w:rsidRPr="005E1A57">
        <w:rPr>
          <w:rFonts w:ascii="Times New Roman" w:hAnsi="Times New Roman" w:cs="Times New Roman"/>
          <w:sz w:val="24"/>
          <w:szCs w:val="24"/>
        </w:rPr>
        <w:t>Модель пациента для ВМП</w:t>
      </w:r>
      <w:r w:rsidR="000A4AC4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B66AF" w:rsidRPr="00FB66AF">
        <w:t>(</w:t>
      </w:r>
      <w:r w:rsidR="00FB66AF" w:rsidRPr="00FB66AF">
        <w:rPr>
          <w:lang w:val="en-US"/>
        </w:rPr>
        <w:t>V</w:t>
      </w:r>
      <w:r w:rsidR="00FB66AF" w:rsidRPr="00FB66AF">
        <w:t>022)</w:t>
      </w:r>
      <w:r w:rsidR="00FB66AF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0A4AC4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0</w:t>
      </w:r>
      <w:r w:rsidR="000A4AC4" w:rsidRPr="005E1A57">
        <w:rPr>
          <w:rFonts w:ascii="Times New Roman" w:hAnsi="Times New Roman" w:cs="Times New Roman"/>
          <w:sz w:val="24"/>
          <w:szCs w:val="24"/>
        </w:rPr>
        <w:t>)</w:t>
      </w:r>
      <w:bookmarkEnd w:id="114"/>
      <w:r w:rsidR="000A4AC4"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AC4" w:rsidRPr="005E1A57" w:rsidRDefault="000A4AC4" w:rsidP="000A4AC4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</w:t>
      </w:r>
      <w:r w:rsidR="00E2373C" w:rsidRPr="005E1A57">
        <w:rPr>
          <w:sz w:val="22"/>
          <w:szCs w:val="22"/>
          <w:lang w:val="en-US"/>
        </w:rPr>
        <w:t>vmp_pat_model</w:t>
      </w:r>
      <w:r w:rsidRPr="005E1A57">
        <w:rPr>
          <w:sz w:val="22"/>
          <w:szCs w:val="22"/>
          <w:lang w:val="en-US"/>
        </w:rPr>
        <w:t xml:space="preserve">- </w:t>
      </w:r>
      <w:r w:rsidR="00E2373C" w:rsidRPr="005E1A57">
        <w:rPr>
          <w:sz w:val="22"/>
          <w:szCs w:val="22"/>
          <w:lang w:val="en-US"/>
        </w:rPr>
        <w:t>vmp_pat_model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IDMPAC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MPACNAME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3467B7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A4AC4" w:rsidRPr="005E1A57" w:rsidRDefault="000A4AC4" w:rsidP="002E4A6B">
      <w:pPr>
        <w:jc w:val="center"/>
        <w:rPr>
          <w:b/>
          <w:lang w:val="en-US" w:eastAsia="ar-SA"/>
        </w:rPr>
      </w:pPr>
    </w:p>
    <w:p w:rsidR="008820FA" w:rsidRPr="005E1A57" w:rsidRDefault="008820F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5" w:name="_Toc132903378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видов </w:t>
      </w:r>
      <w:r w:rsidRPr="005E1A57">
        <w:rPr>
          <w:rFonts w:ascii="Times New Roman" w:hAnsi="Times New Roman" w:cs="Times New Roman"/>
          <w:sz w:val="24"/>
          <w:szCs w:val="24"/>
        </w:rPr>
        <w:t>ВМП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B66AF" w:rsidRPr="00FB66AF">
        <w:rPr>
          <w:lang w:val="en-US"/>
        </w:rPr>
        <w:t>(V018)</w:t>
      </w:r>
      <w:r w:rsidR="00FB66AF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264595" w:rsidRPr="005E1A57">
        <w:rPr>
          <w:rFonts w:ascii="Times New Roman" w:hAnsi="Times New Roman" w:cs="Times New Roman"/>
          <w:sz w:val="24"/>
          <w:szCs w:val="24"/>
        </w:rPr>
        <w:t>(</w:t>
      </w:r>
      <w:r w:rsidR="00B9199A" w:rsidRPr="005E1A57">
        <w:rPr>
          <w:rFonts w:ascii="Times New Roman" w:hAnsi="Times New Roman" w:cs="Times New Roman"/>
          <w:sz w:val="24"/>
          <w:szCs w:val="24"/>
        </w:rPr>
        <w:t>70)</w:t>
      </w:r>
      <w:bookmarkEnd w:id="115"/>
    </w:p>
    <w:p w:rsidR="008820FA" w:rsidRPr="005E1A57" w:rsidRDefault="008820F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Vmp_kinds</w:t>
      </w:r>
      <w:r w:rsidR="0096244E" w:rsidRPr="005E1A57">
        <w:rPr>
          <w:sz w:val="22"/>
          <w:szCs w:val="22"/>
        </w:rPr>
        <w:t xml:space="preserve"> –</w:t>
      </w:r>
      <w:r w:rsidRPr="005E1A57">
        <w:rPr>
          <w:sz w:val="22"/>
          <w:szCs w:val="22"/>
        </w:rPr>
        <w:t xml:space="preserve"> Vmp_kind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12 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F57D6" w:rsidRPr="003141B7" w:rsidRDefault="00FB66A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6" w:name="_Toc132903379"/>
      <w:r w:rsidRPr="003141B7">
        <w:rPr>
          <w:rFonts w:ascii="Times New Roman" w:hAnsi="Times New Roman" w:cs="Times New Roman"/>
          <w:sz w:val="24"/>
          <w:szCs w:val="24"/>
        </w:rPr>
        <w:t>Классификатор методов высокотехнологичной медицинской помощи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F57D6" w:rsidRPr="005E1A57">
        <w:rPr>
          <w:rFonts w:ascii="Times New Roman" w:hAnsi="Times New Roman" w:cs="Times New Roman"/>
          <w:sz w:val="24"/>
          <w:szCs w:val="24"/>
        </w:rPr>
        <w:t>ВМП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Pr="003141B7">
        <w:rPr>
          <w:rFonts w:ascii="Times New Roman" w:hAnsi="Times New Roman" w:cs="Times New Roman"/>
          <w:sz w:val="24"/>
          <w:szCs w:val="24"/>
        </w:rPr>
        <w:t>(V019)</w:t>
      </w:r>
      <w:r w:rsidR="002D7111" w:rsidRPr="005E1A57">
        <w:rPr>
          <w:rFonts w:ascii="Times New Roman" w:hAnsi="Times New Roman" w:cs="Times New Roman"/>
          <w:sz w:val="24"/>
          <w:szCs w:val="24"/>
        </w:rPr>
        <w:t>(7</w:t>
      </w:r>
      <w:r w:rsidRPr="003141B7">
        <w:rPr>
          <w:rFonts w:ascii="Times New Roman" w:hAnsi="Times New Roman" w:cs="Times New Roman"/>
          <w:sz w:val="24"/>
          <w:szCs w:val="24"/>
        </w:rPr>
        <w:t>1</w:t>
      </w:r>
      <w:r w:rsidR="002D7111" w:rsidRPr="005E1A57">
        <w:rPr>
          <w:rFonts w:ascii="Times New Roman" w:hAnsi="Times New Roman" w:cs="Times New Roman"/>
          <w:sz w:val="24"/>
          <w:szCs w:val="24"/>
        </w:rPr>
        <w:t>)</w:t>
      </w:r>
      <w:bookmarkEnd w:id="116"/>
    </w:p>
    <w:p w:rsidR="00FF57D6" w:rsidRPr="005E1A57" w:rsidRDefault="00FF57D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FB66AF" w:rsidRPr="00FB66AF">
        <w:rPr>
          <w:lang w:val="en-US" w:eastAsia="ar-SA"/>
        </w:rPr>
        <w:t>V</w:t>
      </w:r>
      <w:r w:rsidR="00FB66AF" w:rsidRPr="00FB66AF">
        <w:rPr>
          <w:lang w:eastAsia="ar-SA"/>
        </w:rPr>
        <w:t>019</w:t>
      </w:r>
      <w:r w:rsidR="00FB66AF" w:rsidRPr="003141B7">
        <w:rPr>
          <w:lang w:eastAsia="ar-SA"/>
        </w:rPr>
        <w:t xml:space="preserve"> </w:t>
      </w:r>
      <w:r w:rsidRPr="005E1A57">
        <w:rPr>
          <w:sz w:val="22"/>
          <w:szCs w:val="22"/>
        </w:rPr>
        <w:t>– Vmp_metod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3141B7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t>IDHM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3141B7" w:rsidP="00E007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Идентификатор метода высокотехнологичной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HMNAME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CB21EE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Наименование метода высокотехнологичной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 xml:space="preserve">До </w:t>
            </w:r>
            <w:r>
              <w:rPr>
                <w:sz w:val="22"/>
                <w:szCs w:val="22"/>
                <w:lang w:val="en-US"/>
              </w:rPr>
              <w:t>1</w:t>
            </w:r>
            <w:r w:rsidR="00573EFC" w:rsidRPr="00F870A9">
              <w:rPr>
                <w:sz w:val="22"/>
                <w:szCs w:val="22"/>
                <w:lang w:val="en-US"/>
              </w:rPr>
              <w:t>000</w:t>
            </w:r>
            <w:r w:rsidR="002D7111" w:rsidRPr="005E1A57">
              <w:rPr>
                <w:sz w:val="22"/>
                <w:szCs w:val="22"/>
                <w:lang w:val="en-US"/>
              </w:rPr>
              <w:t xml:space="preserve"> </w:t>
            </w:r>
            <w:r w:rsidR="002D7111" w:rsidRPr="00F870A9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DIAG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Перечень диагнозов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1B7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До 12 символов </w:t>
            </w:r>
          </w:p>
          <w:p w:rsidR="00942D1E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Верхние уровни кодов диагноза по </w:t>
            </w:r>
            <w:hyperlink r:id="rId12" w:history="1">
              <w:r w:rsidRPr="00CB21EE">
                <w:rPr>
                  <w:sz w:val="22"/>
                  <w:szCs w:val="22"/>
                </w:rPr>
                <w:t>МКБ</w:t>
              </w:r>
            </w:hyperlink>
            <w:r w:rsidRPr="00CB21EE">
              <w:rPr>
                <w:sz w:val="22"/>
                <w:szCs w:val="22"/>
              </w:rPr>
              <w:t xml:space="preserve"> для данного метода; указываются через разделитель "</w:t>
            </w:r>
            <w:proofErr w:type="gramStart"/>
            <w:r w:rsidRPr="00CB21EE">
              <w:rPr>
                <w:sz w:val="22"/>
                <w:szCs w:val="22"/>
              </w:rPr>
              <w:t>;"</w:t>
            </w:r>
            <w:proofErr w:type="gramEnd"/>
            <w:r w:rsidRPr="00CB21EE">
              <w:rPr>
                <w:sz w:val="22"/>
                <w:szCs w:val="22"/>
              </w:rPr>
              <w:t>.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HVID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CB21EE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Код вида высокотехнологичной медицинской помощи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3141B7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1B7" w:rsidRPr="00F870A9" w:rsidRDefault="003141B7" w:rsidP="003141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До 12 символов.</w:t>
            </w:r>
          </w:p>
          <w:p w:rsidR="00573EFC" w:rsidRPr="00F870A9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HGR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Номер группы высокотехнологичной медицинской помощи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FC" w:rsidRPr="00F870A9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F870A9" w:rsidRPr="005E1A57" w:rsidTr="00BD254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F870A9" w:rsidRDefault="00F870A9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lastRenderedPageBreak/>
              <w:t>IDMODP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CB21EE" w:rsidRDefault="00F870A9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Идентификатор модели пациента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5E1A57" w:rsidRDefault="00F870A9" w:rsidP="00BD25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5E1A57" w:rsidRDefault="00F870A9" w:rsidP="00BD25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70A9" w:rsidRPr="00CB21EE" w:rsidRDefault="00F870A9" w:rsidP="00BD254F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Ззаполняется значением поля </w:t>
            </w:r>
            <w:r w:rsidRPr="00F870A9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IDMPAC</w:t>
            </w:r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классификатора </w:t>
            </w:r>
            <w:hyperlink w:anchor="P6891" w:history="1">
              <w:r w:rsidRPr="00F870A9">
                <w:rPr>
                  <w:rFonts w:ascii="Times New Roman" w:eastAsia="Times New Roman" w:hAnsi="Times New Roman" w:cs="Times New Roman"/>
                  <w:sz w:val="22"/>
                  <w:szCs w:val="22"/>
                  <w:lang w:val="en-US"/>
                </w:rPr>
                <w:t>V</w:t>
              </w:r>
              <w:r w:rsidRPr="00CB21EE">
                <w:rPr>
                  <w:rFonts w:ascii="Times New Roman" w:eastAsia="Times New Roman" w:hAnsi="Times New Roman" w:cs="Times New Roman"/>
                  <w:sz w:val="22"/>
                  <w:szCs w:val="22"/>
                </w:rPr>
                <w:t>022</w:t>
              </w:r>
            </w:hyperlink>
          </w:p>
        </w:tc>
      </w:tr>
    </w:tbl>
    <w:p w:rsidR="00FF57D6" w:rsidRPr="003141B7" w:rsidRDefault="00FF57D6" w:rsidP="00FF57D6">
      <w:pPr>
        <w:jc w:val="center"/>
        <w:rPr>
          <w:b/>
          <w:lang w:eastAsia="ar-SA"/>
        </w:rPr>
      </w:pPr>
    </w:p>
    <w:p w:rsidR="00FB66AF" w:rsidRPr="003141B7" w:rsidRDefault="00FB66AF" w:rsidP="00FB66AF">
      <w:pPr>
        <w:ind w:firstLine="0"/>
        <w:rPr>
          <w:sz w:val="22"/>
          <w:szCs w:val="22"/>
        </w:rPr>
      </w:pPr>
    </w:p>
    <w:p w:rsidR="00FF57D6" w:rsidRPr="005E1A57" w:rsidRDefault="00FF57D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7" w:name="_Toc132903380"/>
      <w:r w:rsidRPr="005E1A57">
        <w:rPr>
          <w:rFonts w:ascii="Times New Roman" w:hAnsi="Times New Roman" w:cs="Times New Roman"/>
          <w:sz w:val="24"/>
          <w:szCs w:val="24"/>
        </w:rPr>
        <w:t>Справочник видов пробирок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(72)</w:t>
      </w:r>
      <w:bookmarkEnd w:id="117"/>
    </w:p>
    <w:p w:rsidR="00FF57D6" w:rsidRPr="005E1A57" w:rsidRDefault="00FF57D6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Tube_types – Tube_type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C074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Код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8F797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>
      <w:pPr>
        <w:spacing w:after="0"/>
        <w:ind w:firstLine="0"/>
        <w:jc w:val="left"/>
        <w:rPr>
          <w:b/>
          <w:lang w:eastAsia="ar-SA"/>
        </w:rPr>
      </w:pPr>
    </w:p>
    <w:p w:rsidR="00CB21EE" w:rsidRDefault="00CB21EE">
      <w:pPr>
        <w:spacing w:after="0"/>
        <w:ind w:firstLine="0"/>
        <w:jc w:val="left"/>
        <w:rPr>
          <w:b/>
          <w:lang w:eastAsia="ar-SA"/>
        </w:rPr>
      </w:pPr>
    </w:p>
    <w:p w:rsidR="00180506" w:rsidRPr="005E1A57" w:rsidRDefault="0018050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8" w:name="_Toc132903381"/>
      <w:r w:rsidRPr="005E1A57">
        <w:rPr>
          <w:rFonts w:ascii="Times New Roman" w:hAnsi="Times New Roman" w:cs="Times New Roman"/>
          <w:sz w:val="24"/>
          <w:szCs w:val="24"/>
        </w:rPr>
        <w:t>Справочник разновидностей приема (73)</w:t>
      </w:r>
      <w:bookmarkEnd w:id="118"/>
    </w:p>
    <w:p w:rsidR="00180506" w:rsidRPr="005E1A57" w:rsidRDefault="00180506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Reception_types- Reception_type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9074D3" w:rsidRDefault="009074D3" w:rsidP="009074D3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9" w:name="_Toc132903382"/>
      <w:r w:rsidRPr="005E1A57">
        <w:rPr>
          <w:rFonts w:ascii="Times New Roman" w:hAnsi="Times New Roman" w:cs="Times New Roman"/>
          <w:sz w:val="24"/>
          <w:szCs w:val="24"/>
        </w:rPr>
        <w:t>Справочник условия оказания помощи (75)</w:t>
      </w:r>
      <w:bookmarkEnd w:id="119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Help_types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5E1A57" w:rsidRDefault="003853B4" w:rsidP="003853B4">
      <w:pPr>
        <w:jc w:val="center"/>
        <w:rPr>
          <w:b/>
          <w:lang w:eastAsia="ar-SA"/>
        </w:rPr>
      </w:pPr>
    </w:p>
    <w:p w:rsidR="00F853FA" w:rsidRPr="005E1A57" w:rsidRDefault="00F853FA" w:rsidP="00F853FA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0" w:name="_Toc132903383"/>
      <w:r w:rsidRPr="005E1A57">
        <w:rPr>
          <w:rFonts w:ascii="Times New Roman" w:hAnsi="Times New Roman" w:cs="Times New Roman"/>
          <w:sz w:val="24"/>
          <w:szCs w:val="24"/>
        </w:rPr>
        <w:t>Справочник видов медицинской помощи (76)</w:t>
      </w:r>
      <w:bookmarkEnd w:id="120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Aiding_type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4F5AD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1D5A3E" w:rsidRPr="005E1A57" w:rsidRDefault="001D5A3E" w:rsidP="002E4A6B">
      <w:pPr>
        <w:jc w:val="center"/>
        <w:rPr>
          <w:b/>
          <w:lang w:eastAsia="ar-SA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1" w:name="_Toc132903384"/>
      <w:r w:rsidRPr="005E1A57">
        <w:rPr>
          <w:rFonts w:ascii="Times New Roman" w:hAnsi="Times New Roman" w:cs="Times New Roman"/>
          <w:sz w:val="24"/>
          <w:szCs w:val="24"/>
        </w:rPr>
        <w:t>Справочник поверхностей зубов (77)</w:t>
      </w:r>
      <w:bookmarkEnd w:id="121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P_tooths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4F5ADA" w:rsidRPr="005E1A57">
              <w:rPr>
                <w:sz w:val="22"/>
                <w:szCs w:val="22"/>
              </w:rPr>
              <w:t xml:space="preserve"> поверхности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3173CE" w:rsidRPr="00DE1B57" w:rsidRDefault="003173C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2" w:name="_Toc132903385"/>
      <w:r w:rsidRPr="00DE1B57">
        <w:rPr>
          <w:rFonts w:ascii="Times New Roman" w:hAnsi="Times New Roman" w:cs="Times New Roman"/>
          <w:sz w:val="24"/>
          <w:szCs w:val="24"/>
        </w:rPr>
        <w:t>Зубная формула (78)</w:t>
      </w:r>
      <w:bookmarkEnd w:id="122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N_tooths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277A7C" w:rsidP="003173CE">
      <w:pPr>
        <w:jc w:val="center"/>
        <w:rPr>
          <w:b/>
          <w:lang w:eastAsia="ar-SA"/>
        </w:rPr>
      </w:pPr>
      <w:r w:rsidRPr="005E1A57">
        <w:rPr>
          <w:b/>
          <w:lang w:eastAsia="ar-SA"/>
        </w:rPr>
        <w:tab/>
      </w:r>
      <w:r w:rsidRPr="005E1A57">
        <w:rPr>
          <w:b/>
          <w:lang w:eastAsia="ar-SA"/>
        </w:rPr>
        <w:tab/>
      </w:r>
    </w:p>
    <w:p w:rsidR="003173CE" w:rsidRPr="005E1A57" w:rsidRDefault="003173C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3" w:name="_Toc132903386"/>
      <w:r w:rsidRPr="005E1A57">
        <w:rPr>
          <w:rFonts w:ascii="Times New Roman" w:hAnsi="Times New Roman" w:cs="Times New Roman"/>
          <w:sz w:val="24"/>
          <w:szCs w:val="24"/>
        </w:rPr>
        <w:t>Расходные материалы (79)</w:t>
      </w:r>
      <w:bookmarkEnd w:id="123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consumables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3173CE" w:rsidP="003173CE">
      <w:pPr>
        <w:jc w:val="center"/>
        <w:rPr>
          <w:b/>
          <w:lang w:val="en-US" w:eastAsia="ar-SA"/>
        </w:rPr>
      </w:pPr>
    </w:p>
    <w:p w:rsidR="00433E4C" w:rsidRPr="005E1A57" w:rsidRDefault="00433E4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4" w:name="_Toc132903387"/>
      <w:r w:rsidRPr="005E1A57">
        <w:rPr>
          <w:rFonts w:ascii="Times New Roman" w:hAnsi="Times New Roman" w:cs="Times New Roman"/>
          <w:sz w:val="24"/>
          <w:szCs w:val="24"/>
        </w:rPr>
        <w:t>Виды абортов (85)</w:t>
      </w:r>
      <w:bookmarkEnd w:id="124"/>
    </w:p>
    <w:p w:rsidR="00433E4C" w:rsidRPr="005E1A57" w:rsidRDefault="00433E4C" w:rsidP="00433E4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abortion_type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416B2" w:rsidRPr="005E1A57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231248" w:rsidRPr="005E1A57" w:rsidRDefault="0023124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5" w:name="_Toc132903388"/>
      <w:r w:rsidRPr="005E1A57">
        <w:rPr>
          <w:rFonts w:ascii="Times New Roman" w:hAnsi="Times New Roman" w:cs="Times New Roman"/>
          <w:sz w:val="24"/>
          <w:szCs w:val="24"/>
        </w:rPr>
        <w:t>Формы оказания медицинской помощи (86)</w:t>
      </w:r>
      <w:bookmarkEnd w:id="125"/>
    </w:p>
    <w:p w:rsidR="00231248" w:rsidRPr="005E1A57" w:rsidRDefault="00231248" w:rsidP="00231248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vg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72"/>
        <w:gridCol w:w="2668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label_day_hospital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Использование в </w:t>
            </w:r>
            <w:r w:rsidR="0072598F" w:rsidRPr="005E1A57">
              <w:rPr>
                <w:sz w:val="22"/>
                <w:szCs w:val="22"/>
              </w:rPr>
              <w:t xml:space="preserve">дневном </w:t>
            </w:r>
            <w:r w:rsidRPr="005E1A57">
              <w:rPr>
                <w:sz w:val="22"/>
                <w:szCs w:val="22"/>
              </w:rPr>
              <w:t>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label_smp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</w:tbl>
    <w:p w:rsidR="009416B2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CB21EE" w:rsidRPr="00CB21EE" w:rsidRDefault="00CB21EE" w:rsidP="00CB21EE">
      <w:pPr>
        <w:rPr>
          <w:lang w:eastAsia="ar-SA"/>
        </w:rPr>
      </w:pPr>
    </w:p>
    <w:p w:rsidR="001A16AD" w:rsidRPr="005E1A57" w:rsidRDefault="001A16AD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6" w:name="_Toc132903389"/>
      <w:r w:rsidRPr="005E1A57">
        <w:rPr>
          <w:rFonts w:ascii="Times New Roman" w:hAnsi="Times New Roman" w:cs="Times New Roman"/>
          <w:sz w:val="24"/>
          <w:szCs w:val="24"/>
        </w:rPr>
        <w:t>Классификаторы  по онкологии N001</w:t>
      </w:r>
      <w:r w:rsidR="00BD7602" w:rsidRPr="00BD7602">
        <w:rPr>
          <w:rFonts w:ascii="Times New Roman" w:hAnsi="Times New Roman" w:cs="Times New Roman"/>
          <w:sz w:val="24"/>
          <w:szCs w:val="24"/>
        </w:rPr>
        <w:t xml:space="preserve">, 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 </w:t>
      </w:r>
      <w:r w:rsidR="00DE1B57" w:rsidRPr="005E1A57">
        <w:rPr>
          <w:rFonts w:ascii="Times New Roman" w:hAnsi="Times New Roman" w:cs="Times New Roman"/>
          <w:sz w:val="24"/>
          <w:szCs w:val="24"/>
        </w:rPr>
        <w:t>N00</w:t>
      </w:r>
      <w:r w:rsidR="00DE1B57" w:rsidRPr="00DE1B57">
        <w:rPr>
          <w:rFonts w:ascii="Times New Roman" w:hAnsi="Times New Roman" w:cs="Times New Roman"/>
          <w:sz w:val="24"/>
          <w:szCs w:val="24"/>
        </w:rPr>
        <w:t>7</w:t>
      </w:r>
      <w:r w:rsidR="00DE1B57" w:rsidRPr="005E1A57">
        <w:rPr>
          <w:rFonts w:ascii="Times New Roman" w:hAnsi="Times New Roman" w:cs="Times New Roman"/>
          <w:sz w:val="24"/>
          <w:szCs w:val="24"/>
        </w:rPr>
        <w:t xml:space="preserve"> -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 </w:t>
      </w:r>
      <w:r w:rsidRPr="005E1A57">
        <w:rPr>
          <w:rFonts w:ascii="Times New Roman" w:hAnsi="Times New Roman" w:cs="Times New Roman"/>
          <w:sz w:val="24"/>
          <w:szCs w:val="24"/>
        </w:rPr>
        <w:t>N0</w:t>
      </w:r>
      <w:r w:rsidR="00DE1B57" w:rsidRPr="00DE1B57">
        <w:rPr>
          <w:rFonts w:ascii="Times New Roman" w:hAnsi="Times New Roman" w:cs="Times New Roman"/>
          <w:sz w:val="24"/>
          <w:szCs w:val="24"/>
        </w:rPr>
        <w:t>21</w:t>
      </w:r>
      <w:r w:rsidR="002D719E">
        <w:rPr>
          <w:rFonts w:ascii="Times New Roman" w:hAnsi="Times New Roman" w:cs="Times New Roman"/>
          <w:sz w:val="24"/>
          <w:szCs w:val="24"/>
        </w:rPr>
        <w:t xml:space="preserve"> </w:t>
      </w:r>
      <w:r w:rsidRPr="005E1A57">
        <w:rPr>
          <w:rFonts w:ascii="Times New Roman" w:hAnsi="Times New Roman" w:cs="Times New Roman"/>
          <w:sz w:val="24"/>
          <w:szCs w:val="24"/>
        </w:rPr>
        <w:t xml:space="preserve"> (9</w:t>
      </w:r>
      <w:r w:rsidR="00DF65DB">
        <w:rPr>
          <w:rFonts w:ascii="Times New Roman" w:hAnsi="Times New Roman" w:cs="Times New Roman"/>
          <w:sz w:val="24"/>
          <w:szCs w:val="24"/>
        </w:rPr>
        <w:t>8</w:t>
      </w:r>
      <w:r w:rsidRPr="005E1A57">
        <w:rPr>
          <w:rFonts w:ascii="Times New Roman" w:hAnsi="Times New Roman" w:cs="Times New Roman"/>
          <w:sz w:val="24"/>
          <w:szCs w:val="24"/>
        </w:rPr>
        <w:t>)</w:t>
      </w:r>
      <w:bookmarkEnd w:id="126"/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001  Классификатор противопоказаний и отказов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ID_PrOt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BB1C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PrOt_NAME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861105" w:rsidRPr="005E1A57">
              <w:rPr>
                <w:sz w:val="22"/>
                <w:szCs w:val="22"/>
              </w:rPr>
              <w:t xml:space="preserve"> противопоказания или отказа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ind w:firstLine="0"/>
        <w:rPr>
          <w:b/>
          <w:lang w:val="en-US" w:eastAsia="ar-SA"/>
        </w:rPr>
      </w:pPr>
    </w:p>
    <w:p w:rsidR="009416B2" w:rsidRPr="005E1A57" w:rsidRDefault="009416B2" w:rsidP="001A16AD">
      <w:pPr>
        <w:ind w:firstLine="0"/>
        <w:rPr>
          <w:sz w:val="22"/>
          <w:szCs w:val="22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007  Классификатор гистологических признаков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4A1278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A1278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4A127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A1278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Mrf_NAME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4A1278" w:rsidRPr="005E1A57">
              <w:rPr>
                <w:sz w:val="22"/>
                <w:szCs w:val="22"/>
              </w:rPr>
              <w:t xml:space="preserve"> гистологического признака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008. Классификатор результатов гистологических исследований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7B10C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7B10C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гистологического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R_M_NAME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результата гистологического исследования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009  .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соответствия гистологических признаков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C32631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C32631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ID_M_D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тистологического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F853FA" w:rsidRPr="005E1A57" w:rsidRDefault="00F853FA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010</w:t>
      </w:r>
      <w:r w:rsidR="00BD7602" w:rsidRPr="00BD7602">
        <w:rPr>
          <w:sz w:val="22"/>
          <w:szCs w:val="22"/>
        </w:rPr>
        <w:t>.</w:t>
      </w:r>
      <w:r w:rsidRPr="005E1A57">
        <w:rPr>
          <w:sz w:val="22"/>
          <w:szCs w:val="22"/>
        </w:rPr>
        <w:t xml:space="preserve">  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BD7602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  <w:r w:rsidRPr="00BD7602">
              <w:rPr>
                <w:sz w:val="22"/>
                <w:szCs w:val="22"/>
              </w:rPr>
              <w:t xml:space="preserve"> </w:t>
            </w:r>
            <w:r w:rsidRPr="005E1A57">
              <w:rPr>
                <w:sz w:val="22"/>
                <w:szCs w:val="22"/>
              </w:rPr>
              <w:t>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BD7602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D760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BD7602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KOD_Igh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Igh_NAME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B02AE8" w:rsidRPr="005E1A57" w:rsidRDefault="00B02AE8" w:rsidP="00B02AE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011.</w:t>
      </w:r>
      <w:r w:rsidRPr="005E1A57">
        <w:t xml:space="preserve"> </w:t>
      </w:r>
      <w:r w:rsidRPr="005E1A57">
        <w:rPr>
          <w:sz w:val="22"/>
          <w:szCs w:val="22"/>
        </w:rPr>
        <w:t xml:space="preserve">  Классификатор значений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FC1E5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R_I_NAME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02AE8" w:rsidRPr="005E1A57" w:rsidRDefault="00B02AE8" w:rsidP="009908D8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012.  Классификатор соответствия маркёров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992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ID_I_D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013E7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ED739B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013.  Классификатор видов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ID_TLech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TLech_NAME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014.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типов хирургического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ID_THir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THir_NAME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015.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линий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016 .   Классификатор циклов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017.   Классификатор типов лучевой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97"/>
        <w:gridCol w:w="1592"/>
      </w:tblGrid>
      <w:tr w:rsidR="005E1A57" w:rsidRPr="005E1A57" w:rsidTr="001800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800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ID_TLuch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800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TLuch_NAME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Default="00ED739B" w:rsidP="001A16AD">
      <w:pPr>
        <w:rPr>
          <w:lang w:eastAsia="ar-SA"/>
        </w:rPr>
      </w:pPr>
    </w:p>
    <w:p w:rsidR="001800F7" w:rsidRPr="005E1A57" w:rsidRDefault="001800F7" w:rsidP="001800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 w:rsidRPr="001800F7">
        <w:rPr>
          <w:sz w:val="22"/>
          <w:szCs w:val="22"/>
        </w:rPr>
        <w:t>8</w:t>
      </w:r>
      <w:r w:rsidRPr="005E1A57">
        <w:rPr>
          <w:sz w:val="22"/>
          <w:szCs w:val="22"/>
        </w:rPr>
        <w:t>.</w:t>
      </w:r>
      <w:r w:rsidRPr="005E1A57">
        <w:t xml:space="preserve"> </w:t>
      </w:r>
      <w:r w:rsidRPr="001800F7">
        <w:rPr>
          <w:sz w:val="22"/>
          <w:szCs w:val="22"/>
        </w:rPr>
        <w:t xml:space="preserve"> Классификатор поводов обращения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97"/>
        <w:gridCol w:w="1559"/>
      </w:tblGrid>
      <w:tr w:rsidR="001800F7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1800F7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00F7">
              <w:rPr>
                <w:sz w:val="22"/>
                <w:szCs w:val="22"/>
              </w:rPr>
              <w:t>ID_REAS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00F7">
              <w:rPr>
                <w:sz w:val="22"/>
                <w:szCs w:val="22"/>
                <w:lang w:eastAsia="ar-SA"/>
              </w:rPr>
              <w:t>Идентификатор повода обращения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800F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1800F7">
              <w:rPr>
                <w:sz w:val="22"/>
                <w:szCs w:val="22"/>
              </w:rPr>
              <w:t>REAS_NAME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00F7">
              <w:rPr>
                <w:sz w:val="22"/>
                <w:szCs w:val="22"/>
                <w:lang w:eastAsia="ar-SA"/>
              </w:rPr>
              <w:t>Наименование повода обращения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177CE" w:rsidRDefault="007177CE" w:rsidP="008B3DF7">
      <w:pPr>
        <w:ind w:firstLine="0"/>
        <w:rPr>
          <w:sz w:val="22"/>
          <w:szCs w:val="22"/>
        </w:rPr>
      </w:pPr>
    </w:p>
    <w:p w:rsidR="007177CE" w:rsidRDefault="007177CE" w:rsidP="008B3DF7">
      <w:pPr>
        <w:ind w:firstLine="0"/>
        <w:rPr>
          <w:sz w:val="22"/>
          <w:szCs w:val="22"/>
        </w:rPr>
      </w:pPr>
    </w:p>
    <w:p w:rsidR="008B3DF7" w:rsidRPr="005E1A57" w:rsidRDefault="008B3DF7" w:rsidP="008B3D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.</w:t>
      </w:r>
      <w:r w:rsidRPr="005E1A57">
        <w:t xml:space="preserve"> </w:t>
      </w:r>
      <w:r w:rsidRPr="005E1A57">
        <w:rPr>
          <w:sz w:val="22"/>
          <w:szCs w:val="22"/>
        </w:rPr>
        <w:t xml:space="preserve"> </w:t>
      </w:r>
      <w:r w:rsidRPr="008B3DF7">
        <w:rPr>
          <w:sz w:val="22"/>
          <w:szCs w:val="22"/>
        </w:rPr>
        <w:t>Классификатор целей консилиума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8B3DF7" w:rsidRPr="005E1A57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8B3DF7" w:rsidRPr="005E1A57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F671A">
              <w:rPr>
                <w:sz w:val="22"/>
                <w:szCs w:val="22"/>
              </w:rPr>
              <w:t>ID_Cons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5E1A57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0F671A">
              <w:rPr>
                <w:sz w:val="22"/>
                <w:szCs w:val="22"/>
                <w:lang w:eastAsia="ar-SA"/>
              </w:rPr>
              <w:lastRenderedPageBreak/>
              <w:t>CONS_NAME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013E74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Default="008B3DF7" w:rsidP="001A16AD">
      <w:pPr>
        <w:rPr>
          <w:lang w:val="en-US" w:eastAsia="ar-SA"/>
        </w:rPr>
      </w:pPr>
    </w:p>
    <w:p w:rsidR="00DE1B57" w:rsidRPr="005B1BAC" w:rsidRDefault="00DE1B57" w:rsidP="00DE1B57">
      <w:pPr>
        <w:ind w:firstLine="0"/>
        <w:rPr>
          <w:sz w:val="22"/>
          <w:szCs w:val="22"/>
        </w:rPr>
      </w:pPr>
      <w:r w:rsidRPr="005B1BAC">
        <w:rPr>
          <w:sz w:val="22"/>
          <w:szCs w:val="22"/>
        </w:rPr>
        <w:t xml:space="preserve">Атрибуты элемента   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 xml:space="preserve"> –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>020.</w:t>
      </w:r>
      <w:r w:rsidR="00BD7602" w:rsidRPr="00BD7602">
        <w:rPr>
          <w:sz w:val="22"/>
          <w:szCs w:val="22"/>
        </w:rPr>
        <w:t xml:space="preserve"> </w:t>
      </w:r>
      <w:r w:rsidRPr="005B1BAC">
        <w:t xml:space="preserve"> </w:t>
      </w:r>
      <w:r w:rsidRPr="005B1BAC">
        <w:rPr>
          <w:sz w:val="22"/>
          <w:szCs w:val="22"/>
        </w:rPr>
        <w:t>Классификатор лекарственных препаратов, применяемых при проведении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DE1B57" w:rsidRPr="005B1BAC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Ограничения</w:t>
            </w:r>
          </w:p>
        </w:tc>
      </w:tr>
      <w:tr w:rsidR="00DE1B57" w:rsidRPr="005B1BAC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</w:rPr>
              <w:t>ID_LEKP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лекарственного препарата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013E74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DE1B5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  <w:lang w:eastAsia="ar-SA"/>
              </w:rPr>
              <w:t>MNN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Международное непатентованное наименование лекарственного препарата (МНН)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013E74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CB21EE" w:rsidRPr="00CB21EE" w:rsidRDefault="00CB21EE" w:rsidP="001A16AD">
      <w:pPr>
        <w:rPr>
          <w:lang w:eastAsia="ar-SA"/>
        </w:rPr>
      </w:pPr>
    </w:p>
    <w:p w:rsidR="00DE1B57" w:rsidRPr="005B1BAC" w:rsidRDefault="00DE1B57" w:rsidP="00DE1B57">
      <w:pPr>
        <w:ind w:firstLine="0"/>
        <w:rPr>
          <w:sz w:val="22"/>
          <w:szCs w:val="22"/>
        </w:rPr>
      </w:pPr>
      <w:r w:rsidRPr="005B1BAC">
        <w:rPr>
          <w:sz w:val="22"/>
          <w:szCs w:val="22"/>
        </w:rPr>
        <w:t xml:space="preserve">Атрибуты элемента      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 xml:space="preserve"> –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>021.</w:t>
      </w:r>
      <w:r w:rsidRPr="005B1BAC">
        <w:t xml:space="preserve"> </w:t>
      </w:r>
      <w:r w:rsidRPr="005B1BAC">
        <w:rPr>
          <w:sz w:val="22"/>
          <w:szCs w:val="22"/>
        </w:rPr>
        <w:t xml:space="preserve"> Классификатор соответствия лекарственного препарата схеме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DE1B57" w:rsidRPr="005B1BAC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Ограничения</w:t>
            </w:r>
          </w:p>
        </w:tc>
      </w:tr>
      <w:tr w:rsidR="001800F7" w:rsidRPr="005B1BAC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</w:rPr>
              <w:t>ID_ZAP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800F7" w:rsidRPr="00E70948" w:rsidRDefault="001800F7" w:rsidP="001800F7">
            <w:pPr>
              <w:pStyle w:val="ConsPlusNormal"/>
              <w:ind w:firstLine="0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0F7" w:rsidRPr="005B1BAC" w:rsidRDefault="001800F7" w:rsidP="00D43526">
            <w:pPr>
              <w:pStyle w:val="ConsPlusNormal"/>
              <w:rPr>
                <w:lang w:val="en-US"/>
              </w:rPr>
            </w:pPr>
          </w:p>
        </w:tc>
      </w:tr>
      <w:tr w:rsidR="001800F7" w:rsidRPr="005B1BAC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  <w:lang w:eastAsia="ar-SA"/>
              </w:rPr>
              <w:t>CODE_SH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800F7" w:rsidRPr="00013E74" w:rsidRDefault="001800F7" w:rsidP="00DE1B57">
            <w:pPr>
              <w:pStyle w:val="ConsPlusNormal"/>
              <w:ind w:firstLine="0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Код схемы лекарственной</w:t>
            </w:r>
            <w:r w:rsidRPr="00013E74">
              <w:rPr>
                <w:sz w:val="22"/>
                <w:szCs w:val="22"/>
                <w:lang w:val="en-US"/>
              </w:rPr>
              <w:t xml:space="preserve"> </w:t>
            </w:r>
            <w:r w:rsidRPr="00013E74">
              <w:rPr>
                <w:sz w:val="22"/>
                <w:szCs w:val="22"/>
              </w:rPr>
              <w:t>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E70948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(10)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00F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B1BAC">
              <w:rPr>
                <w:sz w:val="22"/>
                <w:szCs w:val="22"/>
                <w:lang w:eastAsia="ar-SA"/>
              </w:rPr>
              <w:t>ID_LEKP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лекарственного препарата, применяемого при проведении лекарственной противоопухолевой терапии. Заполняется в соответствии с N020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E70948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(6)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853FA" w:rsidRPr="005E1A57" w:rsidRDefault="00F853FA" w:rsidP="001A16AD">
      <w:pPr>
        <w:rPr>
          <w:lang w:eastAsia="ar-SA"/>
        </w:rPr>
      </w:pPr>
    </w:p>
    <w:p w:rsidR="00067C39" w:rsidRPr="005E1A57" w:rsidRDefault="00E93EB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7" w:name="_Toc132903390"/>
      <w:r w:rsidRPr="005E1A57">
        <w:rPr>
          <w:rFonts w:ascii="Times New Roman" w:hAnsi="Times New Roman" w:cs="Times New Roman"/>
          <w:sz w:val="24"/>
          <w:szCs w:val="24"/>
        </w:rPr>
        <w:t xml:space="preserve">Локализация </w:t>
      </w:r>
      <w:proofErr w:type="gramStart"/>
      <w:r w:rsidRPr="005E1A57">
        <w:rPr>
          <w:rFonts w:ascii="Times New Roman" w:hAnsi="Times New Roman" w:cs="Times New Roman"/>
          <w:sz w:val="24"/>
          <w:szCs w:val="24"/>
        </w:rPr>
        <w:t>отдаленных</w:t>
      </w:r>
      <w:proofErr w:type="gramEnd"/>
      <w:r w:rsidRPr="005E1A57">
        <w:rPr>
          <w:rFonts w:ascii="Times New Roman" w:hAnsi="Times New Roman" w:cs="Times New Roman"/>
          <w:sz w:val="24"/>
          <w:szCs w:val="24"/>
        </w:rPr>
        <w:t xml:space="preserve"> метастаз</w:t>
      </w:r>
      <w:r w:rsidR="00617CF4" w:rsidRPr="005E1A57">
        <w:rPr>
          <w:rFonts w:ascii="Times New Roman" w:hAnsi="Times New Roman" w:cs="Times New Roman"/>
          <w:sz w:val="24"/>
          <w:szCs w:val="24"/>
        </w:rPr>
        <w:t>.</w:t>
      </w:r>
      <w:r w:rsidRPr="005E1A57">
        <w:rPr>
          <w:rFonts w:ascii="Times New Roman" w:hAnsi="Times New Roman" w:cs="Times New Roman"/>
          <w:sz w:val="24"/>
          <w:szCs w:val="24"/>
        </w:rPr>
        <w:t xml:space="preserve"> (100</w:t>
      </w:r>
      <w:r w:rsidR="00067C39" w:rsidRPr="005E1A57">
        <w:rPr>
          <w:rFonts w:ascii="Times New Roman" w:hAnsi="Times New Roman" w:cs="Times New Roman"/>
          <w:sz w:val="24"/>
          <w:szCs w:val="24"/>
        </w:rPr>
        <w:t>)</w:t>
      </w:r>
      <w:bookmarkEnd w:id="127"/>
    </w:p>
    <w:p w:rsidR="00067C39" w:rsidRPr="005E1A57" w:rsidRDefault="00067C39" w:rsidP="00067C3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LocalizationMetastases - LocalizationMetastase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49317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Ограничения</w:t>
            </w:r>
          </w:p>
        </w:tc>
      </w:tr>
      <w:tr w:rsidR="005E1A57" w:rsidRPr="005E1A57" w:rsidTr="0049317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414E58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9317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67C39" w:rsidRPr="005E1A57" w:rsidRDefault="00067C39" w:rsidP="00067C39">
      <w:pPr>
        <w:ind w:firstLine="0"/>
        <w:rPr>
          <w:b/>
          <w:lang w:val="en-US" w:eastAsia="ar-SA"/>
        </w:rPr>
      </w:pPr>
    </w:p>
    <w:p w:rsidR="00193ADC" w:rsidRPr="005E1A57" w:rsidRDefault="00193ADC" w:rsidP="00F853FA">
      <w:pPr>
        <w:spacing w:after="0"/>
        <w:ind w:firstLine="0"/>
        <w:jc w:val="left"/>
        <w:rPr>
          <w:b/>
          <w:lang w:eastAsia="ar-SA"/>
        </w:rPr>
      </w:pPr>
    </w:p>
    <w:p w:rsidR="00FB0A91" w:rsidRPr="005E1A57" w:rsidRDefault="00E93EB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8" w:name="_Toc132903391"/>
      <w:r w:rsidRPr="005E1A57">
        <w:rPr>
          <w:rFonts w:ascii="Times New Roman" w:hAnsi="Times New Roman" w:cs="Times New Roman"/>
          <w:sz w:val="24"/>
          <w:szCs w:val="24"/>
        </w:rPr>
        <w:t>Тип диагностического показателя</w:t>
      </w:r>
      <w:r w:rsidR="00FB0A91" w:rsidRPr="005E1A57">
        <w:rPr>
          <w:rFonts w:ascii="Times New Roman" w:hAnsi="Times New Roman" w:cs="Times New Roman"/>
          <w:sz w:val="24"/>
          <w:szCs w:val="24"/>
        </w:rPr>
        <w:t>. (</w:t>
      </w:r>
      <w:r w:rsidRPr="005E1A57">
        <w:rPr>
          <w:rFonts w:ascii="Times New Roman" w:hAnsi="Times New Roman" w:cs="Times New Roman"/>
          <w:sz w:val="24"/>
          <w:szCs w:val="24"/>
        </w:rPr>
        <w:t>101</w:t>
      </w:r>
      <w:r w:rsidR="00FB0A91" w:rsidRPr="005E1A57">
        <w:rPr>
          <w:rFonts w:ascii="Times New Roman" w:hAnsi="Times New Roman" w:cs="Times New Roman"/>
          <w:sz w:val="24"/>
          <w:szCs w:val="24"/>
        </w:rPr>
        <w:t>)</w:t>
      </w:r>
      <w:bookmarkEnd w:id="128"/>
    </w:p>
    <w:p w:rsidR="00FB0A91" w:rsidRPr="005E1A57" w:rsidRDefault="00FB0A91" w:rsidP="00FB0A91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TypeDiagnosticIndicators - TypeDiagnosticIndicator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835A53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B66AF" w:rsidRDefault="00FB66AF">
      <w:pPr>
        <w:spacing w:after="0"/>
        <w:ind w:firstLine="0"/>
        <w:jc w:val="left"/>
        <w:rPr>
          <w:b/>
          <w:lang w:eastAsia="ar-SA"/>
        </w:rPr>
      </w:pPr>
    </w:p>
    <w:p w:rsidR="00E93EBA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9" w:name="_Toc132903392"/>
      <w:r w:rsidRPr="005E1A57">
        <w:rPr>
          <w:rFonts w:ascii="Times New Roman" w:hAnsi="Times New Roman" w:cs="Times New Roman"/>
          <w:sz w:val="24"/>
          <w:szCs w:val="24"/>
        </w:rPr>
        <w:t>Клиническая группа</w:t>
      </w:r>
      <w:r w:rsidR="00E93EBA" w:rsidRPr="005E1A57">
        <w:rPr>
          <w:rFonts w:ascii="Times New Roman" w:hAnsi="Times New Roman" w:cs="Times New Roman"/>
          <w:sz w:val="24"/>
          <w:szCs w:val="24"/>
        </w:rPr>
        <w:t>. (10</w:t>
      </w:r>
      <w:r w:rsidRPr="005E1A57">
        <w:rPr>
          <w:rFonts w:ascii="Times New Roman" w:hAnsi="Times New Roman" w:cs="Times New Roman"/>
          <w:sz w:val="24"/>
          <w:szCs w:val="24"/>
        </w:rPr>
        <w:t>2</w:t>
      </w:r>
      <w:r w:rsidR="00E93EBA" w:rsidRPr="005E1A57">
        <w:rPr>
          <w:rFonts w:ascii="Times New Roman" w:hAnsi="Times New Roman" w:cs="Times New Roman"/>
          <w:sz w:val="24"/>
          <w:szCs w:val="24"/>
        </w:rPr>
        <w:t>)</w:t>
      </w:r>
      <w:bookmarkEnd w:id="129"/>
    </w:p>
    <w:p w:rsidR="00E93EBA" w:rsidRPr="005E1A57" w:rsidRDefault="00E93EBA" w:rsidP="00E93EB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 xml:space="preserve">linicalGroups-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Default="00E93EBA" w:rsidP="00E93EBA">
      <w:pPr>
        <w:ind w:firstLine="0"/>
        <w:rPr>
          <w:b/>
          <w:lang w:eastAsia="ar-SA"/>
        </w:rPr>
      </w:pPr>
    </w:p>
    <w:p w:rsidR="007177CE" w:rsidRPr="005E1A57" w:rsidRDefault="007177CE" w:rsidP="00E93EBA">
      <w:pPr>
        <w:ind w:firstLine="0"/>
        <w:rPr>
          <w:b/>
          <w:lang w:eastAsia="ar-SA"/>
        </w:rPr>
      </w:pPr>
    </w:p>
    <w:p w:rsidR="00414E58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0" w:name="_Toc132903393"/>
      <w:r w:rsidRPr="005E1A57">
        <w:rPr>
          <w:rFonts w:ascii="Times New Roman" w:hAnsi="Times New Roman" w:cs="Times New Roman"/>
          <w:sz w:val="24"/>
          <w:szCs w:val="24"/>
        </w:rPr>
        <w:t>Группы здоровья. (103)</w:t>
      </w:r>
      <w:bookmarkEnd w:id="130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HealthGroups- HealthGroup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1367F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71367F" w:rsidP="00133569">
            <w:pPr>
              <w:pStyle w:val="afd"/>
              <w:keepLines/>
              <w:spacing w:line="360" w:lineRule="auto"/>
              <w:rPr>
                <w:color w:val="0000FF"/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Pr="005E1A57" w:rsidRDefault="00E93EBA" w:rsidP="00EC1A4F">
      <w:pPr>
        <w:ind w:firstLine="0"/>
        <w:rPr>
          <w:b/>
          <w:lang w:eastAsia="ar-SA"/>
        </w:rPr>
      </w:pPr>
    </w:p>
    <w:p w:rsidR="0049027F" w:rsidRPr="005E1A57" w:rsidRDefault="0049027F" w:rsidP="00EC1A4F">
      <w:pPr>
        <w:ind w:firstLine="0"/>
        <w:rPr>
          <w:b/>
          <w:lang w:eastAsia="ar-SA"/>
        </w:rPr>
      </w:pPr>
    </w:p>
    <w:p w:rsidR="00414E58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1" w:name="_Toc132903394"/>
      <w:r w:rsidRPr="005E1A57">
        <w:rPr>
          <w:rFonts w:ascii="Times New Roman" w:hAnsi="Times New Roman" w:cs="Times New Roman"/>
          <w:sz w:val="24"/>
          <w:szCs w:val="24"/>
        </w:rPr>
        <w:t>Классификатор видов контроля (F006) (104)</w:t>
      </w:r>
      <w:bookmarkEnd w:id="131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TypeControl- TypeControl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14E58" w:rsidRPr="005E1A57" w:rsidRDefault="00414E58" w:rsidP="00EC1A4F">
      <w:pPr>
        <w:ind w:firstLine="0"/>
        <w:rPr>
          <w:b/>
          <w:lang w:eastAsia="ar-SA"/>
        </w:rPr>
      </w:pPr>
    </w:p>
    <w:p w:rsidR="009E04E4" w:rsidRPr="005E1A57" w:rsidRDefault="009E04E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2" w:name="_Toc132903395"/>
      <w:r w:rsidRPr="005E1A57">
        <w:rPr>
          <w:rFonts w:ascii="Times New Roman" w:hAnsi="Times New Roman" w:cs="Times New Roman"/>
          <w:sz w:val="24"/>
          <w:szCs w:val="24"/>
        </w:rPr>
        <w:t>Методы онкологического диагностического исследования (105)</w:t>
      </w:r>
      <w:bookmarkEnd w:id="132"/>
    </w:p>
    <w:p w:rsidR="00D34B7F" w:rsidRPr="005E1A57" w:rsidRDefault="00D34B7F" w:rsidP="00D34B7F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OnkoDiagMetods- </w:t>
      </w:r>
      <w:r w:rsidR="009E04E4" w:rsidRPr="005E1A57">
        <w:rPr>
          <w:sz w:val="22"/>
          <w:szCs w:val="22"/>
        </w:rPr>
        <w:t>OnkoDiagMetod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DE6F8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E6F8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DE6F8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E04E4" w:rsidRPr="005E1A57" w:rsidRDefault="009E04E4" w:rsidP="00EC1A4F">
      <w:pPr>
        <w:ind w:firstLine="0"/>
        <w:rPr>
          <w:b/>
          <w:lang w:eastAsia="ar-SA"/>
        </w:rPr>
      </w:pPr>
    </w:p>
    <w:p w:rsidR="00D34B7F" w:rsidRPr="005E1A57" w:rsidRDefault="00D34B7F" w:rsidP="00193ADC">
      <w:pPr>
        <w:spacing w:after="0"/>
        <w:ind w:firstLine="0"/>
        <w:jc w:val="left"/>
        <w:rPr>
          <w:b/>
          <w:lang w:eastAsia="ar-SA"/>
        </w:rPr>
      </w:pPr>
    </w:p>
    <w:p w:rsidR="0066591D" w:rsidRPr="008B3DF7" w:rsidRDefault="0066591D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3" w:name="_Toc132903396"/>
      <w:r w:rsidRPr="008B3DF7">
        <w:rPr>
          <w:rFonts w:ascii="Times New Roman" w:hAnsi="Times New Roman" w:cs="Times New Roman"/>
          <w:sz w:val="24"/>
          <w:szCs w:val="24"/>
        </w:rPr>
        <w:t>Характер заболевания (109)</w:t>
      </w:r>
      <w:bookmarkEnd w:id="133"/>
    </w:p>
    <w:p w:rsidR="0066591D" w:rsidRPr="008B3DF7" w:rsidRDefault="0066591D" w:rsidP="0066591D">
      <w:pPr>
        <w:ind w:firstLine="0"/>
        <w:rPr>
          <w:sz w:val="22"/>
          <w:szCs w:val="22"/>
        </w:rPr>
      </w:pPr>
      <w:r w:rsidRPr="008B3DF7">
        <w:rPr>
          <w:sz w:val="22"/>
          <w:szCs w:val="22"/>
        </w:rPr>
        <w:t xml:space="preserve">Атрибуты элемента       DiseaseTypess- DiseaseType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8B3DF7" w:rsidTr="006026B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Ограничения</w:t>
            </w:r>
          </w:p>
        </w:tc>
      </w:tr>
      <w:tr w:rsidR="008B3DF7" w:rsidRPr="008B3DF7" w:rsidTr="006026B2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8B3DF7" w:rsidTr="006026B2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8B3DF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6591D" w:rsidRDefault="0066591D" w:rsidP="0066591D">
      <w:pPr>
        <w:ind w:firstLine="0"/>
        <w:rPr>
          <w:b/>
          <w:color w:val="0033CC"/>
          <w:lang w:eastAsia="ar-SA"/>
        </w:rPr>
      </w:pPr>
    </w:p>
    <w:p w:rsidR="00F521EB" w:rsidRDefault="00F521EB" w:rsidP="0066591D">
      <w:pPr>
        <w:ind w:firstLine="0"/>
        <w:rPr>
          <w:b/>
          <w:color w:val="0033CC"/>
          <w:lang w:eastAsia="ar-SA"/>
        </w:rPr>
      </w:pPr>
    </w:p>
    <w:p w:rsidR="00F521EB" w:rsidRDefault="00F521EB" w:rsidP="0066591D">
      <w:pPr>
        <w:ind w:firstLine="0"/>
        <w:rPr>
          <w:b/>
          <w:color w:val="0033CC"/>
          <w:lang w:eastAsia="ar-SA"/>
        </w:rPr>
      </w:pPr>
    </w:p>
    <w:p w:rsidR="00F521EB" w:rsidRPr="0066591D" w:rsidRDefault="00F521EB" w:rsidP="0066591D">
      <w:pPr>
        <w:ind w:firstLine="0"/>
        <w:rPr>
          <w:b/>
          <w:color w:val="0033CC"/>
          <w:lang w:eastAsia="ar-SA"/>
        </w:rPr>
      </w:pPr>
    </w:p>
    <w:p w:rsidR="008B3DF7" w:rsidRPr="00693B1C" w:rsidRDefault="008B3DF7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4" w:name="_Toc132903397"/>
      <w:r w:rsidRPr="00693B1C">
        <w:rPr>
          <w:rFonts w:ascii="Times New Roman" w:hAnsi="Times New Roman" w:cs="Times New Roman"/>
          <w:sz w:val="24"/>
          <w:szCs w:val="24"/>
        </w:rPr>
        <w:t>Признак поступления/перевода (110)</w:t>
      </w:r>
      <w:bookmarkEnd w:id="134"/>
    </w:p>
    <w:p w:rsidR="008B3DF7" w:rsidRPr="00693B1C" w:rsidRDefault="008B3DF7" w:rsidP="008B3DF7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incomes- income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93B1C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B3DF7" w:rsidRPr="00693B1C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693B1C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66591D" w:rsidRDefault="008B3DF7" w:rsidP="008B3DF7">
      <w:pPr>
        <w:ind w:firstLine="0"/>
        <w:rPr>
          <w:b/>
          <w:color w:val="0033CC"/>
          <w:lang w:eastAsia="ar-SA"/>
        </w:rPr>
      </w:pPr>
    </w:p>
    <w:p w:rsidR="008B3DF7" w:rsidRPr="005E1A57" w:rsidRDefault="008B3DF7" w:rsidP="008B3DF7">
      <w:pPr>
        <w:ind w:firstLine="0"/>
        <w:rPr>
          <w:b/>
          <w:lang w:eastAsia="ar-SA"/>
        </w:rPr>
      </w:pPr>
    </w:p>
    <w:p w:rsidR="008B3DF7" w:rsidRPr="00693B1C" w:rsidRDefault="008B3DF7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693B1C">
        <w:rPr>
          <w:rFonts w:ascii="Times New Roman" w:hAnsi="Times New Roman" w:cs="Times New Roman"/>
          <w:sz w:val="24"/>
          <w:szCs w:val="24"/>
        </w:rPr>
        <w:t xml:space="preserve"> </w:t>
      </w:r>
      <w:bookmarkStart w:id="135" w:name="_Toc132903398"/>
      <w:r w:rsidRPr="00693B1C">
        <w:rPr>
          <w:rFonts w:ascii="Times New Roman" w:hAnsi="Times New Roman" w:cs="Times New Roman"/>
          <w:sz w:val="24"/>
          <w:szCs w:val="24"/>
        </w:rPr>
        <w:t>Причина, по которой услуга не оказана или оказана не в полном объеме (111)</w:t>
      </w:r>
      <w:bookmarkEnd w:id="135"/>
    </w:p>
    <w:p w:rsidR="008B3DF7" w:rsidRPr="00693B1C" w:rsidRDefault="008B3DF7" w:rsidP="008B3DF7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partials- partial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93B1C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B3DF7" w:rsidRPr="00693B1C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693B1C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693B1C" w:rsidRDefault="008B3DF7" w:rsidP="008B3DF7">
      <w:pPr>
        <w:ind w:firstLine="0"/>
        <w:rPr>
          <w:b/>
          <w:lang w:eastAsia="ar-SA"/>
        </w:rPr>
      </w:pPr>
    </w:p>
    <w:p w:rsidR="00F521EB" w:rsidRPr="00693B1C" w:rsidRDefault="00F521EB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6" w:name="_Toc132903399"/>
      <w:r w:rsidRPr="00F521EB">
        <w:rPr>
          <w:rFonts w:ascii="Times New Roman" w:hAnsi="Times New Roman" w:cs="Times New Roman"/>
          <w:sz w:val="24"/>
          <w:szCs w:val="24"/>
        </w:rPr>
        <w:lastRenderedPageBreak/>
        <w:t>Обоснование направления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="00D30BD1">
        <w:rPr>
          <w:rFonts w:ascii="Times New Roman" w:hAnsi="Times New Roman" w:cs="Times New Roman"/>
          <w:sz w:val="24"/>
          <w:szCs w:val="24"/>
        </w:rPr>
        <w:t>3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6"/>
    </w:p>
    <w:p w:rsidR="00F521EB" w:rsidRPr="00693B1C" w:rsidRDefault="00F521EB" w:rsidP="00F521EB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partials- partial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F521EB" w:rsidRPr="00693B1C" w:rsidTr="00F521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F521EB" w:rsidRPr="00693B1C" w:rsidTr="00F521EB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A9446F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</w:t>
            </w:r>
            <w:r w:rsidR="00F521EB" w:rsidRPr="00693B1C">
              <w:rPr>
                <w:sz w:val="22"/>
                <w:szCs w:val="22"/>
                <w:lang w:val="en-US"/>
              </w:rPr>
              <w:t>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521EB" w:rsidRPr="00693B1C" w:rsidTr="00F521EB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A9446F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</w:t>
            </w:r>
            <w:r w:rsidR="00F521EB" w:rsidRPr="00693B1C">
              <w:rPr>
                <w:sz w:val="22"/>
                <w:szCs w:val="22"/>
                <w:lang w:val="en-US"/>
              </w:rPr>
              <w:t>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521EB" w:rsidRDefault="00F521EB" w:rsidP="009E04E4">
      <w:pPr>
        <w:ind w:firstLine="0"/>
        <w:rPr>
          <w:b/>
          <w:lang w:val="en-US" w:eastAsia="ar-SA"/>
        </w:rPr>
      </w:pPr>
    </w:p>
    <w:p w:rsidR="00A9446F" w:rsidRPr="00693B1C" w:rsidRDefault="00A9446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7" w:name="_Toc132903400"/>
      <w:r w:rsidRPr="00A9446F">
        <w:rPr>
          <w:rFonts w:ascii="Times New Roman" w:hAnsi="Times New Roman" w:cs="Times New Roman"/>
          <w:sz w:val="24"/>
          <w:szCs w:val="24"/>
        </w:rPr>
        <w:t>Коды обработки сообщений информационного сопровождения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Pr="00A9446F">
        <w:rPr>
          <w:rFonts w:ascii="Times New Roman" w:hAnsi="Times New Roman" w:cs="Times New Roman"/>
          <w:sz w:val="24"/>
          <w:szCs w:val="24"/>
        </w:rPr>
        <w:t>4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7"/>
    </w:p>
    <w:p w:rsidR="00A9446F" w:rsidRPr="00B10261" w:rsidRDefault="00A9446F" w:rsidP="00A9446F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infsupport_codes</w:t>
      </w:r>
      <w:r>
        <w:rPr>
          <w:sz w:val="22"/>
          <w:szCs w:val="22"/>
          <w:lang w:val="en-US"/>
        </w:rPr>
        <w:t xml:space="preserve"> </w:t>
      </w:r>
      <w:r w:rsidR="00B10261">
        <w:rPr>
          <w:sz w:val="22"/>
          <w:szCs w:val="22"/>
          <w:lang w:val="en-US"/>
        </w:rPr>
        <w:t>- infsupport_code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A9446F" w:rsidRPr="00693B1C" w:rsidTr="00A9446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A9446F" w:rsidRPr="00693B1C" w:rsidTr="00A9446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9446F" w:rsidRPr="00693B1C" w:rsidTr="00A9446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A9446F" w:rsidRDefault="00A9446F" w:rsidP="009E04E4">
      <w:pPr>
        <w:ind w:firstLine="0"/>
        <w:rPr>
          <w:b/>
          <w:lang w:eastAsia="ar-SA"/>
        </w:rPr>
      </w:pPr>
    </w:p>
    <w:p w:rsidR="004423AE" w:rsidRPr="00705879" w:rsidRDefault="004423A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8" w:name="_Toc132903401"/>
      <w:r w:rsidRPr="004423AE">
        <w:rPr>
          <w:rFonts w:ascii="Times New Roman" w:hAnsi="Times New Roman" w:cs="Times New Roman"/>
          <w:sz w:val="24"/>
          <w:szCs w:val="24"/>
        </w:rPr>
        <w:t xml:space="preserve">F002 Единый реестр страховых медицинских организаций, осуществляющих </w:t>
      </w:r>
      <w:r w:rsidRPr="00705879">
        <w:rPr>
          <w:rFonts w:ascii="Times New Roman" w:hAnsi="Times New Roman" w:cs="Times New Roman"/>
          <w:sz w:val="24"/>
          <w:szCs w:val="24"/>
        </w:rPr>
        <w:t>деятельность в сфере обязательного медицинского страхования (SMO) (115)</w:t>
      </w:r>
      <w:bookmarkEnd w:id="138"/>
    </w:p>
    <w:p w:rsidR="000B781B" w:rsidRPr="00705879" w:rsidRDefault="000B781B" w:rsidP="000B781B">
      <w:pPr>
        <w:ind w:firstLine="0"/>
        <w:rPr>
          <w:sz w:val="22"/>
          <w:szCs w:val="22"/>
        </w:rPr>
      </w:pPr>
      <w:r w:rsidRPr="00705879">
        <w:rPr>
          <w:sz w:val="22"/>
          <w:szCs w:val="22"/>
        </w:rPr>
        <w:t xml:space="preserve">Атрибуты элемента       </w:t>
      </w:r>
      <w:r w:rsidRPr="00705879">
        <w:rPr>
          <w:sz w:val="22"/>
          <w:szCs w:val="22"/>
          <w:lang w:val="en-US"/>
        </w:rPr>
        <w:t>F</w:t>
      </w:r>
      <w:r w:rsidRPr="00705879">
        <w:rPr>
          <w:sz w:val="22"/>
          <w:szCs w:val="22"/>
        </w:rPr>
        <w:t xml:space="preserve">002 - </w:t>
      </w:r>
      <w:r w:rsidR="00EB3A8D" w:rsidRPr="00705879">
        <w:rPr>
          <w:sz w:val="22"/>
          <w:szCs w:val="22"/>
          <w:lang w:val="en-US"/>
        </w:rPr>
        <w:t>s</w:t>
      </w:r>
      <w:r w:rsidRPr="00705879">
        <w:rPr>
          <w:sz w:val="22"/>
          <w:szCs w:val="22"/>
          <w:lang w:val="en-US"/>
        </w:rPr>
        <w:t>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686"/>
        <w:gridCol w:w="1842"/>
        <w:gridCol w:w="1560"/>
        <w:gridCol w:w="1672"/>
      </w:tblGrid>
      <w:tr w:rsidR="00705879" w:rsidRPr="00705879" w:rsidTr="00536AA7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Имя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Тип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Ограничения</w:t>
            </w: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</w:rPr>
              <w:t>tf_okato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t xml:space="preserve">Код субъекта РФ по ОКАТО, где зарегистрирована </w:t>
            </w:r>
            <w:proofErr w:type="gramStart"/>
            <w:r w:rsidR="00536AA7"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rPr>
                <w:b/>
                <w:lang w:val="en-US" w:eastAsia="ar-SA"/>
              </w:rPr>
              <w:t>smocod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Код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 в едином реестре ОМС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6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nam_smop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Полное наименование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1000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nam_smok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Краткое наименование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2</w:t>
            </w:r>
            <w:r w:rsidRPr="00705879">
              <w:rPr>
                <w:sz w:val="22"/>
                <w:szCs w:val="22"/>
                <w:lang w:val="en-US"/>
              </w:rPr>
              <w:t>5</w:t>
            </w:r>
            <w:r w:rsidR="00536AA7" w:rsidRPr="00705879">
              <w:rPr>
                <w:sz w:val="22"/>
                <w:szCs w:val="22"/>
                <w:lang w:val="en-US"/>
              </w:rPr>
              <w:t>0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inn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ИНН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12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Ogrn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ОГРН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kpp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КПП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d_begin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Дата включения в реестр 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d_end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Дата исключения из реестра 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A77ACA" w:rsidRDefault="00A77ACA" w:rsidP="009E04E4">
      <w:pPr>
        <w:ind w:firstLine="0"/>
        <w:rPr>
          <w:b/>
          <w:lang w:val="en-US" w:eastAsia="ar-SA"/>
        </w:rPr>
      </w:pPr>
    </w:p>
    <w:p w:rsidR="00A77ACA" w:rsidRPr="00536AA7" w:rsidRDefault="00A77AC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9" w:name="_Toc132903402"/>
      <w:r w:rsidRPr="000B781B">
        <w:rPr>
          <w:rFonts w:ascii="Times New Roman" w:hAnsi="Times New Roman" w:cs="Times New Roman"/>
          <w:sz w:val="24"/>
          <w:szCs w:val="24"/>
        </w:rPr>
        <w:lastRenderedPageBreak/>
        <w:t xml:space="preserve">F003 Единый реестр медицинских организаций, осуществляющих деятельность в </w:t>
      </w:r>
      <w:r w:rsidRPr="00536AA7">
        <w:rPr>
          <w:rFonts w:ascii="Times New Roman" w:hAnsi="Times New Roman" w:cs="Times New Roman"/>
          <w:sz w:val="24"/>
          <w:szCs w:val="24"/>
        </w:rPr>
        <w:t>сфере обязательного медицинского страхования (MO) (11</w:t>
      </w:r>
      <w:r w:rsidR="000B781B" w:rsidRPr="00536AA7">
        <w:rPr>
          <w:rFonts w:ascii="Times New Roman" w:hAnsi="Times New Roman" w:cs="Times New Roman"/>
          <w:sz w:val="24"/>
          <w:szCs w:val="24"/>
        </w:rPr>
        <w:t>6</w:t>
      </w:r>
      <w:r w:rsidRPr="00536AA7">
        <w:rPr>
          <w:rFonts w:ascii="Times New Roman" w:hAnsi="Times New Roman" w:cs="Times New Roman"/>
          <w:sz w:val="24"/>
          <w:szCs w:val="24"/>
        </w:rPr>
        <w:t>)</w:t>
      </w:r>
      <w:bookmarkEnd w:id="139"/>
    </w:p>
    <w:p w:rsidR="00A77ACA" w:rsidRPr="00536AA7" w:rsidRDefault="00A77ACA" w:rsidP="00A77ACA">
      <w:pPr>
        <w:ind w:firstLine="0"/>
        <w:rPr>
          <w:sz w:val="22"/>
          <w:szCs w:val="22"/>
          <w:lang w:val="en-US"/>
        </w:rPr>
      </w:pPr>
      <w:r w:rsidRPr="00536AA7">
        <w:rPr>
          <w:sz w:val="22"/>
          <w:szCs w:val="22"/>
        </w:rPr>
        <w:t>Атрибуты</w:t>
      </w:r>
      <w:r w:rsidRPr="00536AA7">
        <w:rPr>
          <w:sz w:val="22"/>
          <w:szCs w:val="22"/>
          <w:lang w:val="en-US"/>
        </w:rPr>
        <w:t xml:space="preserve"> </w:t>
      </w:r>
      <w:r w:rsidRPr="00536AA7">
        <w:rPr>
          <w:sz w:val="22"/>
          <w:szCs w:val="22"/>
        </w:rPr>
        <w:t>элемента</w:t>
      </w:r>
      <w:r w:rsidRPr="00536AA7">
        <w:rPr>
          <w:sz w:val="22"/>
          <w:szCs w:val="22"/>
          <w:lang w:val="en-US"/>
        </w:rPr>
        <w:t xml:space="preserve">       </w:t>
      </w:r>
      <w:r w:rsidR="005F3652" w:rsidRPr="00536AA7">
        <w:rPr>
          <w:sz w:val="22"/>
          <w:szCs w:val="22"/>
          <w:lang w:val="en-US"/>
        </w:rPr>
        <w:t>F</w:t>
      </w:r>
      <w:r w:rsidR="005F3652" w:rsidRPr="00536AA7">
        <w:rPr>
          <w:sz w:val="22"/>
          <w:szCs w:val="22"/>
        </w:rPr>
        <w:t>003</w:t>
      </w:r>
      <w:r w:rsidRPr="00536AA7">
        <w:rPr>
          <w:sz w:val="22"/>
          <w:szCs w:val="22"/>
          <w:lang w:val="en-US"/>
        </w:rPr>
        <w:t xml:space="preserve"> - </w:t>
      </w:r>
      <w:r w:rsidR="005F3652" w:rsidRPr="00536AA7">
        <w:rPr>
          <w:sz w:val="22"/>
          <w:szCs w:val="22"/>
          <w:lang w:val="en-US"/>
        </w:rPr>
        <w:t>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B0D89" w:rsidRPr="00536AA7" w:rsidTr="00A77ACA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Ограничения</w:t>
            </w:r>
          </w:p>
        </w:tc>
      </w:tr>
      <w:tr w:rsidR="00EB0D89" w:rsidRPr="00536AA7" w:rsidTr="00A77ACA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</w:rPr>
              <w:t>tf_okato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Код субъекта РФ по ОКАТО, где зарегистрирована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36AA7">
              <w:rPr>
                <w:b/>
                <w:lang w:val="en-US" w:eastAsia="ar-SA"/>
              </w:rPr>
              <w:t>mcod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Код МО в едином реестре ОМС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</w:t>
            </w:r>
            <w:r w:rsidR="005F3652" w:rsidRPr="00536AA7">
              <w:rPr>
                <w:sz w:val="22"/>
                <w:szCs w:val="22"/>
                <w:lang w:val="en-US"/>
              </w:rPr>
              <w:t xml:space="preserve"> (6)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nam_mop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Полное наименование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(1000)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nam_mok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Краткое наименование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(250)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inn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ИНН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(12)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Ogrn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ОГРН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kpp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КПП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(9)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index_j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Почтовый индекс адреса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(6)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addr_j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Адрес, заданный в строку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(254)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okopf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 xml:space="preserve">Код организационно-правовой формы МО по </w:t>
            </w:r>
            <w:hyperlink r:id="rId13" w:history="1">
              <w:r w:rsidRPr="00536AA7">
                <w:t>ОКОПФ</w:t>
              </w:r>
            </w:hyperlink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fam_ruk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Фамилия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im_ruk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Имя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ot_ruk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Отчество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phone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Телефон (с кодом города)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DC26A1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DC26A1">
              <w:rPr>
                <w:b/>
                <w:lang w:val="en-US" w:eastAsia="ar-SA"/>
              </w:rPr>
              <w:t>fax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C26A1">
              <w:t>Факс (с кодом города)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DC26A1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DC26A1">
              <w:rPr>
                <w:b/>
                <w:lang w:val="en-US" w:eastAsia="ar-SA"/>
              </w:rPr>
              <w:lastRenderedPageBreak/>
              <w:t>e_mail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C26A1">
              <w:t>Адрес электронной почты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String (64)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A77ACA" w:rsidRDefault="00A77ACA" w:rsidP="00A77ACA">
      <w:pPr>
        <w:ind w:firstLine="0"/>
        <w:rPr>
          <w:b/>
          <w:lang w:val="en-US" w:eastAsia="ar-SA"/>
        </w:rPr>
      </w:pPr>
    </w:p>
    <w:p w:rsidR="0077335E" w:rsidRDefault="0077335E" w:rsidP="00A77ACA">
      <w:pPr>
        <w:ind w:firstLine="0"/>
        <w:rPr>
          <w:b/>
          <w:lang w:val="en-US" w:eastAsia="ar-SA"/>
        </w:rPr>
      </w:pPr>
    </w:p>
    <w:p w:rsidR="0077335E" w:rsidRPr="00693B1C" w:rsidRDefault="0077335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40" w:name="_Toc132903403"/>
      <w:r w:rsidRPr="00195E60">
        <w:rPr>
          <w:sz w:val="22"/>
          <w:szCs w:val="22"/>
        </w:rPr>
        <w:t>V029</w:t>
      </w:r>
      <w:r w:rsidRPr="0077335E">
        <w:rPr>
          <w:sz w:val="22"/>
          <w:szCs w:val="22"/>
        </w:rPr>
        <w:t xml:space="preserve">  </w:t>
      </w:r>
      <w:r w:rsidRPr="00195E60">
        <w:rPr>
          <w:sz w:val="22"/>
          <w:szCs w:val="22"/>
        </w:rPr>
        <w:t>Классификатор методов диагностического исследования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Pr="0077335E">
        <w:rPr>
          <w:rFonts w:ascii="Times New Roman" w:hAnsi="Times New Roman" w:cs="Times New Roman"/>
          <w:sz w:val="24"/>
          <w:szCs w:val="24"/>
        </w:rPr>
        <w:t>7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40"/>
    </w:p>
    <w:p w:rsidR="0077335E" w:rsidRPr="00175E91" w:rsidRDefault="0077335E" w:rsidP="0077335E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175E91">
        <w:rPr>
          <w:sz w:val="22"/>
          <w:szCs w:val="22"/>
        </w:rPr>
        <w:t xml:space="preserve"> </w:t>
      </w:r>
      <w:r w:rsidRPr="00693B1C">
        <w:rPr>
          <w:sz w:val="22"/>
          <w:szCs w:val="22"/>
        </w:rPr>
        <w:t>элемента</w:t>
      </w:r>
      <w:r w:rsidRPr="00175E91">
        <w:rPr>
          <w:sz w:val="22"/>
          <w:szCs w:val="22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 xml:space="preserve">029 </w:t>
      </w:r>
      <w:r w:rsidR="00175E91">
        <w:rPr>
          <w:sz w:val="22"/>
          <w:szCs w:val="22"/>
        </w:rPr>
        <w:t xml:space="preserve">- </w:t>
      </w:r>
      <w:r w:rsidR="00175E91" w:rsidRPr="00175E91">
        <w:rPr>
          <w:sz w:val="22"/>
          <w:szCs w:val="22"/>
        </w:rPr>
        <w:t>MET_ISSL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77335E" w:rsidRPr="00693B1C" w:rsidTr="009040B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77335E" w:rsidRPr="00693B1C" w:rsidTr="009040B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7335E">
              <w:rPr>
                <w:sz w:val="22"/>
                <w:szCs w:val="22"/>
              </w:rPr>
              <w:t>MET_ISSL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7335E" w:rsidRPr="00693B1C" w:rsidTr="009040B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77335E">
              <w:rPr>
                <w:sz w:val="22"/>
                <w:szCs w:val="22"/>
                <w:lang w:eastAsia="ar-SA"/>
              </w:rPr>
              <w:t>N_MET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77335E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7335E" w:rsidRDefault="0077335E" w:rsidP="00A77ACA">
      <w:pPr>
        <w:ind w:firstLine="0"/>
        <w:rPr>
          <w:b/>
          <w:lang w:val="en-US" w:eastAsia="ar-SA"/>
        </w:rPr>
      </w:pPr>
    </w:p>
    <w:p w:rsidR="00E974C9" w:rsidRPr="005D3928" w:rsidRDefault="005D3928" w:rsidP="005D3928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1" w:name="_Toc132903404"/>
      <w:r>
        <w:rPr>
          <w:sz w:val="22"/>
          <w:szCs w:val="22"/>
        </w:rPr>
        <w:t>V030</w:t>
      </w:r>
      <w:r w:rsidR="00E974C9" w:rsidRPr="0077335E">
        <w:rPr>
          <w:sz w:val="22"/>
          <w:szCs w:val="22"/>
        </w:rPr>
        <w:t xml:space="preserve">  </w:t>
      </w:r>
      <w:r w:rsidRPr="005D3928">
        <w:rPr>
          <w:sz w:val="22"/>
          <w:szCs w:val="22"/>
        </w:rPr>
        <w:t xml:space="preserve">Схемы лечения заболевания COVID-19 (TreatReg) </w:t>
      </w:r>
      <w:r w:rsidR="00E974C9" w:rsidRPr="005D3928">
        <w:rPr>
          <w:sz w:val="22"/>
          <w:szCs w:val="22"/>
        </w:rPr>
        <w:t>(118)</w:t>
      </w:r>
      <w:bookmarkEnd w:id="141"/>
    </w:p>
    <w:p w:rsidR="00E974C9" w:rsidRPr="00B10261" w:rsidRDefault="00E974C9" w:rsidP="00E974C9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30</w:t>
      </w:r>
      <w:r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TreatReg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974C9" w:rsidRPr="00693B1C" w:rsidTr="00E974C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E974C9" w:rsidRPr="00693B1C" w:rsidTr="00E974C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D3928">
              <w:rPr>
                <w:sz w:val="22"/>
                <w:szCs w:val="22"/>
                <w:lang w:eastAsia="ar-SA"/>
              </w:rPr>
              <w:t>SchemCode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</w:t>
            </w:r>
            <w:r w:rsidR="005D3928">
              <w:rPr>
                <w:sz w:val="22"/>
                <w:szCs w:val="22"/>
              </w:rPr>
              <w:t>схемы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974C9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D3928">
              <w:rPr>
                <w:sz w:val="22"/>
                <w:szCs w:val="22"/>
                <w:lang w:eastAsia="ar-SA"/>
              </w:rPr>
              <w:t>Scheme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77335E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5D3928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DegreeSeverity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5D3928">
              <w:rPr>
                <w:sz w:val="22"/>
                <w:szCs w:val="22"/>
              </w:rPr>
              <w:t>тепен</w:t>
            </w:r>
            <w:r>
              <w:rPr>
                <w:sz w:val="22"/>
                <w:szCs w:val="22"/>
              </w:rPr>
              <w:t>ь</w:t>
            </w:r>
            <w:r w:rsidRPr="005D3928">
              <w:rPr>
                <w:sz w:val="22"/>
                <w:szCs w:val="22"/>
              </w:rPr>
              <w:t xml:space="preserve"> тяжести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Default="005D3928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218D4" w:rsidRDefault="00E218D4" w:rsidP="00E218D4">
      <w:pPr>
        <w:pStyle w:val="2"/>
        <w:spacing w:before="240" w:after="0" w:line="360" w:lineRule="auto"/>
        <w:ind w:left="709"/>
        <w:rPr>
          <w:sz w:val="22"/>
          <w:szCs w:val="22"/>
        </w:rPr>
      </w:pPr>
    </w:p>
    <w:p w:rsidR="005D3928" w:rsidRPr="005D3928" w:rsidRDefault="005D3928" w:rsidP="00FB5F02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2" w:name="_Toc132903405"/>
      <w:r>
        <w:rPr>
          <w:sz w:val="22"/>
          <w:szCs w:val="22"/>
        </w:rPr>
        <w:t>V03</w:t>
      </w:r>
      <w:r w:rsidR="00FB5F02">
        <w:rPr>
          <w:sz w:val="22"/>
          <w:szCs w:val="22"/>
        </w:rPr>
        <w:t>1</w:t>
      </w:r>
      <w:r w:rsidRPr="0077335E">
        <w:rPr>
          <w:sz w:val="22"/>
          <w:szCs w:val="22"/>
        </w:rPr>
        <w:t xml:space="preserve"> </w:t>
      </w:r>
      <w:r w:rsidR="00FB5F02" w:rsidRPr="00FB5F02">
        <w:rPr>
          <w:sz w:val="22"/>
          <w:szCs w:val="22"/>
        </w:rPr>
        <w:t xml:space="preserve">Группы препаратов для лечения заболевания COVID-19 (GroupDrugs) </w:t>
      </w:r>
      <w:r w:rsidR="00FB5F02" w:rsidRPr="005D3928">
        <w:rPr>
          <w:sz w:val="22"/>
          <w:szCs w:val="22"/>
        </w:rPr>
        <w:t>(11</w:t>
      </w:r>
      <w:r w:rsidR="00FB5F02">
        <w:rPr>
          <w:sz w:val="22"/>
          <w:szCs w:val="22"/>
        </w:rPr>
        <w:t>9</w:t>
      </w:r>
      <w:r w:rsidR="00FB5F02" w:rsidRPr="005D3928">
        <w:rPr>
          <w:sz w:val="22"/>
          <w:szCs w:val="22"/>
        </w:rPr>
        <w:t>)</w:t>
      </w:r>
      <w:bookmarkEnd w:id="142"/>
    </w:p>
    <w:p w:rsidR="005D3928" w:rsidRPr="00B10261" w:rsidRDefault="005D3928" w:rsidP="005D3928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31</w:t>
      </w:r>
      <w:r w:rsidR="00175E91"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GroupDrugs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D3928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5D3928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DrugGroupCode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FB5F0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</w:t>
            </w:r>
            <w:r w:rsidR="00FB5F02"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D3928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DrugGroup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77335E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 w:rsidR="00FB5F02"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ManIndMNN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983477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83477">
              <w:rPr>
                <w:sz w:val="22"/>
                <w:szCs w:val="22"/>
              </w:rPr>
              <w:t>Признак обязательности указания МНН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218D4" w:rsidRPr="00E218D4" w:rsidRDefault="00E218D4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3215DD" w:rsidRPr="00DD5FCF" w:rsidRDefault="003215DD" w:rsidP="003215D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3" w:name="_Toc132903406"/>
      <w:r w:rsidRPr="00DD5FCF">
        <w:rPr>
          <w:sz w:val="22"/>
          <w:szCs w:val="22"/>
        </w:rPr>
        <w:lastRenderedPageBreak/>
        <w:t>V03</w:t>
      </w:r>
      <w:r w:rsidR="00E218D4" w:rsidRPr="00DD5FCF">
        <w:rPr>
          <w:sz w:val="22"/>
          <w:szCs w:val="22"/>
        </w:rPr>
        <w:t>2</w:t>
      </w:r>
      <w:r w:rsidRPr="00DD5FCF">
        <w:rPr>
          <w:sz w:val="22"/>
          <w:szCs w:val="22"/>
        </w:rPr>
        <w:t xml:space="preserve"> </w:t>
      </w:r>
      <w:proofErr w:type="gramStart"/>
      <w:r w:rsidRPr="00DD5FCF">
        <w:rPr>
          <w:sz w:val="22"/>
          <w:szCs w:val="22"/>
        </w:rPr>
        <w:t>C</w:t>
      </w:r>
      <w:proofErr w:type="gramEnd"/>
      <w:r w:rsidRPr="00DD5FCF">
        <w:rPr>
          <w:sz w:val="22"/>
          <w:szCs w:val="22"/>
        </w:rPr>
        <w:t>очетание схемы лечения и группы препаратов (CombTreat) (120)</w:t>
      </w:r>
      <w:bookmarkEnd w:id="143"/>
    </w:p>
    <w:p w:rsidR="003215DD" w:rsidRPr="00B10261" w:rsidRDefault="003215DD" w:rsidP="003215DD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32</w:t>
      </w:r>
      <w:r w:rsidR="00175E91"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CombTreat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3215DD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3215DD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983477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ScheDrugGrCd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3215D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215DD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983477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77335E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215DD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5D3928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SchemCode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схемы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215DD" w:rsidRDefault="003215DD" w:rsidP="003215DD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218D4" w:rsidRPr="005D3928" w:rsidRDefault="00E218D4" w:rsidP="00DD5FCF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4" w:name="_Toc132903407"/>
      <w:r>
        <w:rPr>
          <w:sz w:val="22"/>
          <w:szCs w:val="22"/>
        </w:rPr>
        <w:t>V03</w:t>
      </w:r>
      <w:r w:rsidR="00DD5FCF">
        <w:rPr>
          <w:sz w:val="22"/>
          <w:szCs w:val="22"/>
        </w:rPr>
        <w:t>3</w:t>
      </w:r>
      <w:r w:rsidRPr="0077335E">
        <w:rPr>
          <w:sz w:val="22"/>
          <w:szCs w:val="22"/>
        </w:rPr>
        <w:t xml:space="preserve"> </w:t>
      </w:r>
      <w:r w:rsidR="00DD5FCF" w:rsidRPr="00DD5FCF">
        <w:rPr>
          <w:sz w:val="22"/>
          <w:szCs w:val="22"/>
        </w:rPr>
        <w:t>Соответствие кода препарата схеме лечения (DgTreatReg)</w:t>
      </w:r>
      <w:r w:rsidRPr="005D3928">
        <w:rPr>
          <w:sz w:val="22"/>
          <w:szCs w:val="22"/>
        </w:rPr>
        <w:t xml:space="preserve"> (1</w:t>
      </w:r>
      <w:r>
        <w:rPr>
          <w:sz w:val="22"/>
          <w:szCs w:val="22"/>
        </w:rPr>
        <w:t>2</w:t>
      </w:r>
      <w:r w:rsidR="00DD5FCF">
        <w:rPr>
          <w:sz w:val="22"/>
          <w:szCs w:val="22"/>
        </w:rPr>
        <w:t>1</w:t>
      </w:r>
      <w:r w:rsidRPr="005D3928">
        <w:rPr>
          <w:sz w:val="22"/>
          <w:szCs w:val="22"/>
        </w:rPr>
        <w:t>)</w:t>
      </w:r>
      <w:bookmarkEnd w:id="144"/>
    </w:p>
    <w:p w:rsidR="00E218D4" w:rsidRPr="00B10261" w:rsidRDefault="00E218D4" w:rsidP="00E218D4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33</w:t>
      </w:r>
      <w:r w:rsidR="00175E91">
        <w:rPr>
          <w:sz w:val="22"/>
          <w:szCs w:val="22"/>
          <w:lang w:val="en-US"/>
        </w:rPr>
        <w:t xml:space="preserve"> - </w:t>
      </w:r>
      <w:r w:rsidR="00175E91" w:rsidRPr="00DD5FCF">
        <w:rPr>
          <w:sz w:val="22"/>
          <w:szCs w:val="22"/>
        </w:rPr>
        <w:t>DgTreatReg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218D4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E218D4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983477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ScheDrugGrCd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группы</w:t>
            </w:r>
            <w:r w:rsidR="00DD5FCF">
              <w:rPr>
                <w:sz w:val="22"/>
                <w:szCs w:val="22"/>
              </w:rPr>
              <w:t xml:space="preserve"> </w:t>
            </w:r>
            <w:r w:rsidR="00DD5FCF" w:rsidRPr="00DD5FCF">
              <w:rPr>
                <w:sz w:val="22"/>
                <w:szCs w:val="22"/>
              </w:rPr>
              <w:t>препарата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218D4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983477" w:rsidRDefault="00DD5FCF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DrugCode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77335E" w:rsidRDefault="00DD5FCF" w:rsidP="00DD5FC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DD5FCF">
              <w:rPr>
                <w:sz w:val="22"/>
                <w:szCs w:val="22"/>
              </w:rPr>
              <w:t>од препарата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218D4" w:rsidRPr="00E218D4" w:rsidRDefault="00E218D4" w:rsidP="003215DD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974C9" w:rsidRP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p w:rsidR="00B634C2" w:rsidRPr="005D3928" w:rsidRDefault="00B634C2" w:rsidP="00B634C2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5" w:name="_Toc132903408"/>
      <w:r>
        <w:rPr>
          <w:sz w:val="22"/>
          <w:szCs w:val="22"/>
        </w:rPr>
        <w:t>V036</w:t>
      </w:r>
      <w:r w:rsidRPr="0077335E">
        <w:rPr>
          <w:sz w:val="22"/>
          <w:szCs w:val="22"/>
        </w:rPr>
        <w:t xml:space="preserve"> </w:t>
      </w:r>
      <w:r w:rsidRPr="00B634C2">
        <w:rPr>
          <w:sz w:val="22"/>
          <w:szCs w:val="22"/>
        </w:rPr>
        <w:t>Перечень услуг, требующих имплантацию медицинских изделий</w:t>
      </w:r>
      <w:r>
        <w:rPr>
          <w:sz w:val="22"/>
          <w:szCs w:val="22"/>
        </w:rPr>
        <w:t xml:space="preserve"> </w:t>
      </w:r>
      <w:r w:rsidRPr="00B634C2">
        <w:rPr>
          <w:sz w:val="22"/>
          <w:szCs w:val="22"/>
        </w:rPr>
        <w:t xml:space="preserve">(ServImplDv) </w:t>
      </w:r>
      <w:r w:rsidRPr="005D3928">
        <w:rPr>
          <w:sz w:val="22"/>
          <w:szCs w:val="22"/>
        </w:rPr>
        <w:t xml:space="preserve"> (1</w:t>
      </w:r>
      <w:r>
        <w:rPr>
          <w:sz w:val="22"/>
          <w:szCs w:val="22"/>
        </w:rPr>
        <w:t>2</w:t>
      </w:r>
      <w:r w:rsidR="002D5492">
        <w:rPr>
          <w:sz w:val="22"/>
          <w:szCs w:val="22"/>
        </w:rPr>
        <w:t>2</w:t>
      </w:r>
      <w:r w:rsidRPr="005D3928">
        <w:rPr>
          <w:sz w:val="22"/>
          <w:szCs w:val="22"/>
        </w:rPr>
        <w:t>)</w:t>
      </w:r>
      <w:bookmarkEnd w:id="145"/>
    </w:p>
    <w:p w:rsidR="00B634C2" w:rsidRPr="00EF7A76" w:rsidRDefault="00B634C2" w:rsidP="00B634C2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EF7A76" w:rsidRPr="00EF7A76">
        <w:rPr>
          <w:sz w:val="22"/>
          <w:szCs w:val="22"/>
        </w:rPr>
        <w:t>V</w:t>
      </w:r>
      <w:r w:rsidR="00EF7A76" w:rsidRPr="00175E91">
        <w:rPr>
          <w:sz w:val="22"/>
          <w:szCs w:val="22"/>
        </w:rPr>
        <w:t>0</w:t>
      </w:r>
      <w:r w:rsidR="00EF7A76">
        <w:rPr>
          <w:sz w:val="22"/>
          <w:szCs w:val="22"/>
        </w:rPr>
        <w:t>36</w:t>
      </w:r>
      <w:r w:rsidR="00EF7A76" w:rsidRPr="00EF7A76">
        <w:rPr>
          <w:sz w:val="22"/>
          <w:szCs w:val="22"/>
        </w:rPr>
        <w:t xml:space="preserve"> -  ServImplDv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B634C2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B634C2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S_CODE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77335E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Parameter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634C2" w:rsidRPr="00E218D4" w:rsidRDefault="00B634C2" w:rsidP="00B634C2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B634C2" w:rsidRPr="005D3928" w:rsidRDefault="00B634C2" w:rsidP="00175E91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6" w:name="_Toc132903409"/>
      <w:r w:rsidRPr="00B634C2">
        <w:rPr>
          <w:sz w:val="22"/>
          <w:szCs w:val="22"/>
        </w:rPr>
        <w:t xml:space="preserve">V037 Перечень методов ВМП, требующих имплантацию медицинских изделий (MetImplDv) </w:t>
      </w:r>
      <w:r w:rsidRPr="005D3928">
        <w:rPr>
          <w:sz w:val="22"/>
          <w:szCs w:val="22"/>
        </w:rPr>
        <w:t>(1</w:t>
      </w:r>
      <w:r>
        <w:rPr>
          <w:sz w:val="22"/>
          <w:szCs w:val="22"/>
        </w:rPr>
        <w:t>2</w:t>
      </w:r>
      <w:r w:rsidR="002D5492">
        <w:rPr>
          <w:sz w:val="22"/>
          <w:szCs w:val="22"/>
        </w:rPr>
        <w:t>3</w:t>
      </w:r>
      <w:r w:rsidRPr="005D3928">
        <w:rPr>
          <w:sz w:val="22"/>
          <w:szCs w:val="22"/>
        </w:rPr>
        <w:t>)</w:t>
      </w:r>
      <w:bookmarkEnd w:id="146"/>
    </w:p>
    <w:p w:rsidR="00B634C2" w:rsidRPr="00B10261" w:rsidRDefault="00B634C2" w:rsidP="00B634C2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EF7A76" w:rsidRPr="00EF7A76">
        <w:rPr>
          <w:sz w:val="22"/>
          <w:szCs w:val="22"/>
        </w:rPr>
        <w:t>V</w:t>
      </w:r>
      <w:r w:rsidR="00EF7A76" w:rsidRPr="00175E91">
        <w:rPr>
          <w:sz w:val="22"/>
          <w:szCs w:val="22"/>
        </w:rPr>
        <w:t>0</w:t>
      </w:r>
      <w:r w:rsidR="00EF7A76">
        <w:rPr>
          <w:sz w:val="22"/>
          <w:szCs w:val="22"/>
        </w:rPr>
        <w:t>36</w:t>
      </w:r>
      <w:r w:rsidR="00EF7A76" w:rsidRPr="00EF7A76">
        <w:rPr>
          <w:sz w:val="22"/>
          <w:szCs w:val="22"/>
        </w:rPr>
        <w:t xml:space="preserve"> -  MetImplDv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B634C2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B634C2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175E91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lastRenderedPageBreak/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77335E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Parameter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175E91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634C2" w:rsidRPr="00E218D4" w:rsidRDefault="00B634C2" w:rsidP="00B634C2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974C9" w:rsidRP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p w:rsidR="003A2818" w:rsidRPr="005D3928" w:rsidRDefault="003A2818" w:rsidP="003A2818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7" w:name="_Toc132903410"/>
      <w:r w:rsidRPr="003A2818">
        <w:rPr>
          <w:sz w:val="22"/>
          <w:szCs w:val="22"/>
        </w:rPr>
        <w:t>mz1358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3A2818">
        <w:rPr>
          <w:sz w:val="22"/>
          <w:szCs w:val="22"/>
        </w:rPr>
        <w:t xml:space="preserve"> 1.2.643.5.1.13.13.11.1358  Единицы измерения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124</w:t>
      </w:r>
      <w:r w:rsidRPr="005D3928">
        <w:rPr>
          <w:sz w:val="22"/>
          <w:szCs w:val="22"/>
        </w:rPr>
        <w:t>)</w:t>
      </w:r>
      <w:bookmarkEnd w:id="147"/>
    </w:p>
    <w:p w:rsidR="003A2818" w:rsidRDefault="003A2818" w:rsidP="003A2818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Pr="003A2818">
        <w:rPr>
          <w:sz w:val="22"/>
          <w:szCs w:val="22"/>
        </w:rPr>
        <w:t>mz1358</w:t>
      </w:r>
      <w:r w:rsidRPr="00EF7A76">
        <w:rPr>
          <w:sz w:val="22"/>
          <w:szCs w:val="22"/>
        </w:rPr>
        <w:t xml:space="preserve"> </w:t>
      </w:r>
      <w:r w:rsidR="00617C5F">
        <w:rPr>
          <w:sz w:val="22"/>
          <w:szCs w:val="22"/>
        </w:rPr>
        <w:t>–</w:t>
      </w:r>
      <w:r w:rsidRPr="00EF7A76">
        <w:rPr>
          <w:sz w:val="22"/>
          <w:szCs w:val="22"/>
        </w:rPr>
        <w:t xml:space="preserve"> UnitMeasur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36"/>
        <w:gridCol w:w="2693"/>
        <w:gridCol w:w="1559"/>
        <w:gridCol w:w="812"/>
        <w:gridCol w:w="2219"/>
      </w:tblGrid>
      <w:tr w:rsidR="00853E32" w:rsidRPr="00693B1C" w:rsidTr="00853E32">
        <w:trPr>
          <w:trHeight w:val="657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53E32" w:rsidRPr="00693B1C" w:rsidTr="00853E32">
        <w:trPr>
          <w:trHeight w:val="186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983477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единицы измерения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983477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17C5F">
              <w:rPr>
                <w:sz w:val="22"/>
                <w:szCs w:val="22"/>
              </w:rPr>
              <w:t>FULLNAME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77335E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Полное 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SHORTNAME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Краткое 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PRINTNAME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Наименование для печати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MEASUREMENT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Размерность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UCUM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 UCUM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COEFFICIENT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853E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Коэффициент пересчета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17C5F">
              <w:rPr>
                <w:sz w:val="22"/>
                <w:szCs w:val="22"/>
              </w:rPr>
              <w:t>CONVERSION_ID,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единицы измерения, в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которую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осуществляется пересчет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CONVERSION_NAME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Краткое</w:t>
            </w:r>
            <w:r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наименование единицы измерения, в которую осуществляется пересчет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OKEI_CODE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 ОКЕИ, Соответствующий код Общероссийского</w:t>
            </w:r>
            <w:r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классификатора единиц измерений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NSI_CODE_EEC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</w:t>
            </w:r>
            <w:r w:rsidRPr="00853E32">
              <w:rPr>
                <w:sz w:val="22"/>
                <w:szCs w:val="22"/>
              </w:rPr>
              <w:t xml:space="preserve">  </w:t>
            </w:r>
            <w:r w:rsidRPr="00617C5F">
              <w:rPr>
                <w:sz w:val="22"/>
                <w:szCs w:val="22"/>
              </w:rPr>
              <w:t>справочника реестра НСИ ЕАЭК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NSI_ELEMENT_CODE_EEC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617C5F">
              <w:rPr>
                <w:sz w:val="22"/>
                <w:szCs w:val="22"/>
              </w:rPr>
              <w:t>од элемен</w:t>
            </w:r>
            <w:r>
              <w:rPr>
                <w:sz w:val="22"/>
                <w:szCs w:val="22"/>
              </w:rPr>
              <w:t>та справочника реестра НСИ ЕАЭК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17C5F" w:rsidRDefault="00617C5F" w:rsidP="003A2818">
      <w:pPr>
        <w:ind w:firstLine="0"/>
        <w:rPr>
          <w:sz w:val="22"/>
          <w:szCs w:val="22"/>
        </w:rPr>
      </w:pPr>
    </w:p>
    <w:p w:rsidR="00617C5F" w:rsidRDefault="00617C5F" w:rsidP="003A2818">
      <w:pPr>
        <w:ind w:firstLine="0"/>
        <w:rPr>
          <w:sz w:val="22"/>
          <w:szCs w:val="22"/>
        </w:rPr>
      </w:pPr>
    </w:p>
    <w:p w:rsidR="00617C5F" w:rsidRDefault="00617C5F" w:rsidP="003A2818">
      <w:pPr>
        <w:ind w:firstLine="0"/>
        <w:rPr>
          <w:sz w:val="22"/>
          <w:szCs w:val="22"/>
        </w:rPr>
      </w:pPr>
    </w:p>
    <w:p w:rsidR="00853E32" w:rsidRPr="005D3928" w:rsidRDefault="00853E32" w:rsidP="004F635F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8" w:name="_Toc132903411"/>
      <w:r w:rsidRPr="003A2818">
        <w:rPr>
          <w:sz w:val="22"/>
          <w:szCs w:val="22"/>
        </w:rPr>
        <w:lastRenderedPageBreak/>
        <w:t>mz1</w:t>
      </w:r>
      <w:r w:rsidR="004F635F">
        <w:rPr>
          <w:sz w:val="22"/>
          <w:szCs w:val="22"/>
        </w:rPr>
        <w:t>468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="004F635F" w:rsidRPr="004F635F">
        <w:rPr>
          <w:sz w:val="22"/>
          <w:szCs w:val="22"/>
        </w:rPr>
        <w:t xml:space="preserve"> 1.2.643.5.1.13.13.11.1468  Пути введения лекарственных препаратов, в том числе для льготного обеспечения граждан лекарственными средствами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</w:t>
      </w:r>
      <w:r w:rsidR="004F635F">
        <w:rPr>
          <w:sz w:val="22"/>
          <w:szCs w:val="22"/>
        </w:rPr>
        <w:t>5</w:t>
      </w:r>
      <w:r w:rsidRPr="005D3928">
        <w:rPr>
          <w:sz w:val="22"/>
          <w:szCs w:val="22"/>
        </w:rPr>
        <w:t>)</w:t>
      </w:r>
      <w:bookmarkEnd w:id="148"/>
    </w:p>
    <w:p w:rsidR="00617C5F" w:rsidRDefault="00617C5F" w:rsidP="003A2818">
      <w:pPr>
        <w:ind w:firstLine="0"/>
        <w:rPr>
          <w:sz w:val="22"/>
          <w:szCs w:val="22"/>
        </w:rPr>
      </w:pPr>
    </w:p>
    <w:p w:rsidR="00617C5F" w:rsidRPr="00617C5F" w:rsidRDefault="002D5492" w:rsidP="003A2818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Pr="003A2818">
        <w:rPr>
          <w:sz w:val="22"/>
          <w:szCs w:val="22"/>
        </w:rPr>
        <w:t>mz13</w:t>
      </w:r>
      <w:r>
        <w:rPr>
          <w:sz w:val="22"/>
          <w:szCs w:val="22"/>
        </w:rPr>
        <w:t>6</w:t>
      </w:r>
      <w:r w:rsidRPr="003A2818">
        <w:rPr>
          <w:sz w:val="22"/>
          <w:szCs w:val="22"/>
        </w:rPr>
        <w:t>8</w:t>
      </w:r>
      <w:r w:rsidRPr="00EF7A76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EF7A76">
        <w:rPr>
          <w:sz w:val="22"/>
          <w:szCs w:val="22"/>
        </w:rPr>
        <w:t xml:space="preserve"> </w:t>
      </w:r>
      <w:r w:rsidRPr="002D5492">
        <w:rPr>
          <w:sz w:val="22"/>
          <w:szCs w:val="22"/>
        </w:rPr>
        <w:t>Meth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662"/>
        <w:gridCol w:w="1097"/>
        <w:gridCol w:w="2101"/>
      </w:tblGrid>
      <w:tr w:rsidR="003A2818" w:rsidRPr="00693B1C" w:rsidTr="00977D8F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3A2818" w:rsidRPr="00693B1C" w:rsidTr="00977D8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A2818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F635F">
              <w:rPr>
                <w:lang w:eastAsia="ar-SA"/>
              </w:rPr>
              <w:t>NAME_RUS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77335E" w:rsidRDefault="004F635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Путь введения на русском языке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A2818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F635F">
              <w:rPr>
                <w:lang w:eastAsia="ar-SA"/>
              </w:rPr>
              <w:t>NAME_ENG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Default="004F635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Путь введения на английском языке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Родительский узел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NSI_CODE_EEC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К</w:t>
            </w:r>
            <w:r w:rsidR="004F635F" w:rsidRPr="00977D8F">
              <w:rPr>
                <w:sz w:val="22"/>
                <w:szCs w:val="22"/>
              </w:rPr>
              <w:t>од</w:t>
            </w:r>
            <w:r>
              <w:rPr>
                <w:sz w:val="22"/>
                <w:szCs w:val="22"/>
              </w:rPr>
              <w:t xml:space="preserve"> </w:t>
            </w:r>
            <w:r w:rsidR="004F635F" w:rsidRPr="00977D8F">
              <w:rPr>
                <w:sz w:val="22"/>
                <w:szCs w:val="22"/>
              </w:rPr>
              <w:t>справочника реестра НСИ ЕАЭК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4F635F" w:rsidP="004F635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Нео</w:t>
            </w:r>
            <w:r w:rsidR="00617C5F" w:rsidRPr="00693B1C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NSI_ELEMENT_CODE_EEC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Код элемента справочника ЕАЭК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A2818" w:rsidRDefault="003A2818" w:rsidP="003A2818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4F635F" w:rsidRDefault="004F635F" w:rsidP="003A2818">
      <w:pPr>
        <w:ind w:firstLine="0"/>
        <w:rPr>
          <w:b/>
          <w:lang w:eastAsia="ar-SA"/>
        </w:rPr>
      </w:pPr>
    </w:p>
    <w:p w:rsidR="00146C35" w:rsidRDefault="00146C35" w:rsidP="00146C35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9" w:name="_Toc132903412"/>
      <w:r w:rsidRPr="003A2818">
        <w:rPr>
          <w:sz w:val="22"/>
          <w:szCs w:val="22"/>
        </w:rPr>
        <w:t>mz1</w:t>
      </w:r>
      <w:r>
        <w:rPr>
          <w:sz w:val="22"/>
          <w:szCs w:val="22"/>
        </w:rPr>
        <w:t>479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146C35">
        <w:rPr>
          <w:sz w:val="22"/>
          <w:szCs w:val="22"/>
        </w:rPr>
        <w:t>1.2.643.5.1.13.13.11.1079  Виды медицинских изделий, имплантируемых в организм человека, и иных устрой</w:t>
      </w:r>
      <w:proofErr w:type="gramStart"/>
      <w:r w:rsidRPr="00146C35">
        <w:rPr>
          <w:sz w:val="22"/>
          <w:szCs w:val="22"/>
        </w:rPr>
        <w:t>ств дл</w:t>
      </w:r>
      <w:proofErr w:type="gramEnd"/>
      <w:r w:rsidRPr="00146C35">
        <w:rPr>
          <w:sz w:val="22"/>
          <w:szCs w:val="22"/>
        </w:rPr>
        <w:t>я пациентов с ограниченными возможностями</w:t>
      </w:r>
      <w:r w:rsidRPr="004F635F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126</w:t>
      </w:r>
      <w:r w:rsidRPr="005D3928">
        <w:rPr>
          <w:sz w:val="22"/>
          <w:szCs w:val="22"/>
        </w:rPr>
        <w:t>)</w:t>
      </w:r>
      <w:bookmarkEnd w:id="149"/>
    </w:p>
    <w:p w:rsidR="002D5492" w:rsidRPr="002D5492" w:rsidRDefault="002D5492" w:rsidP="002D5492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mz1</w:t>
      </w:r>
      <w:r w:rsidR="00AB3039">
        <w:rPr>
          <w:sz w:val="22"/>
          <w:szCs w:val="22"/>
        </w:rPr>
        <w:t>479</w:t>
      </w:r>
      <w:r w:rsidRPr="002D5492">
        <w:rPr>
          <w:sz w:val="22"/>
          <w:szCs w:val="22"/>
        </w:rPr>
        <w:t xml:space="preserve"> – </w:t>
      </w:r>
      <w:r w:rsidR="00AB3039" w:rsidRPr="00AB3039">
        <w:rPr>
          <w:sz w:val="22"/>
          <w:szCs w:val="22"/>
        </w:rPr>
        <w:t>VidM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146C35" w:rsidRPr="00693B1C" w:rsidTr="00146C35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146C35" w:rsidRPr="00693B1C" w:rsidTr="00146C35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RZN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146C35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 w:rsidRPr="00146C35">
              <w:rPr>
                <w:sz w:val="22"/>
                <w:szCs w:val="22"/>
              </w:rPr>
              <w:t>код изделия согласно Номенклатурному классификатору</w:t>
            </w:r>
          </w:p>
          <w:p w:rsidR="00146C35" w:rsidRPr="0077335E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 w:rsidRPr="00146C35">
              <w:rPr>
                <w:sz w:val="22"/>
                <w:szCs w:val="22"/>
              </w:rPr>
              <w:t>Росздравнадзора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Код родительского элемента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наименование вида изделия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LOCALIZATION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146C35">
            <w:pPr>
              <w:ind w:firstLine="0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Локализация, анатомическая область, к которой относится</w:t>
            </w:r>
            <w:r>
              <w:rPr>
                <w:sz w:val="22"/>
                <w:szCs w:val="22"/>
              </w:rPr>
              <w:t xml:space="preserve"> </w:t>
            </w:r>
            <w:r w:rsidRPr="003A2818">
              <w:rPr>
                <w:sz w:val="22"/>
                <w:szCs w:val="22"/>
              </w:rPr>
              <w:lastRenderedPageBreak/>
              <w:t>локализация и/или действие изделия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lastRenderedPageBreak/>
              <w:t>MATERIAL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3A2818">
              <w:rPr>
                <w:sz w:val="22"/>
                <w:szCs w:val="22"/>
              </w:rPr>
              <w:t>атериал, из которого изготовлено изделие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2D5492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3A2818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SCTID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Default="002D5492" w:rsidP="002D5492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3A2818">
              <w:rPr>
                <w:sz w:val="22"/>
                <w:szCs w:val="22"/>
              </w:rPr>
              <w:t>од по номенклатуре клинических терминов</w:t>
            </w:r>
            <w:r>
              <w:rPr>
                <w:sz w:val="22"/>
                <w:szCs w:val="22"/>
              </w:rPr>
              <w:t xml:space="preserve"> </w:t>
            </w:r>
            <w:r w:rsidRPr="003A2818">
              <w:rPr>
                <w:sz w:val="22"/>
                <w:szCs w:val="22"/>
              </w:rPr>
              <w:t>SNOMED CT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2D5492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3A2818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ORDER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Default="002D5492" w:rsidP="002D5492">
            <w:pPr>
              <w:ind w:firstLine="0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Порядок сортировки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46C35" w:rsidRDefault="00146C35" w:rsidP="003A2818">
      <w:pPr>
        <w:ind w:firstLine="0"/>
        <w:rPr>
          <w:b/>
          <w:lang w:eastAsia="ar-SA"/>
        </w:rPr>
      </w:pPr>
    </w:p>
    <w:p w:rsidR="000534EF" w:rsidRPr="003C0914" w:rsidRDefault="000534EF" w:rsidP="003C0914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0" w:name="_Toc132903413"/>
      <w:r w:rsidRPr="003C0914">
        <w:rPr>
          <w:sz w:val="22"/>
          <w:szCs w:val="22"/>
        </w:rPr>
        <w:t xml:space="preserve">127. </w:t>
      </w:r>
      <w:r w:rsidR="00F14B23" w:rsidRPr="00F14B23">
        <w:rPr>
          <w:sz w:val="22"/>
          <w:szCs w:val="22"/>
        </w:rPr>
        <w:t xml:space="preserve"> </w:t>
      </w:r>
      <w:r w:rsidRPr="003C0914">
        <w:rPr>
          <w:sz w:val="22"/>
          <w:szCs w:val="22"/>
        </w:rPr>
        <w:t>Классификатор причин отказа в оплате медицинской помощи (F014)</w:t>
      </w:r>
      <w:bookmarkEnd w:id="150"/>
      <w:r w:rsidRPr="003C0914">
        <w:rPr>
          <w:sz w:val="22"/>
          <w:szCs w:val="22"/>
        </w:rPr>
        <w:t xml:space="preserve"> </w:t>
      </w:r>
    </w:p>
    <w:p w:rsidR="000534EF" w:rsidRPr="002D5492" w:rsidRDefault="000534EF" w:rsidP="000534EF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0534EF">
        <w:rPr>
          <w:sz w:val="22"/>
          <w:szCs w:val="22"/>
        </w:rPr>
        <w:t xml:space="preserve"> </w:t>
      </w:r>
      <w:r w:rsidRPr="002D5492">
        <w:rPr>
          <w:sz w:val="22"/>
          <w:szCs w:val="22"/>
        </w:rPr>
        <w:t>элемента</w:t>
      </w:r>
      <w:r w:rsidRPr="000534EF">
        <w:rPr>
          <w:sz w:val="22"/>
          <w:szCs w:val="22"/>
        </w:rPr>
        <w:t xml:space="preserve">       </w:t>
      </w:r>
      <w:r>
        <w:rPr>
          <w:sz w:val="22"/>
          <w:szCs w:val="22"/>
          <w:lang w:val="en-US"/>
        </w:rPr>
        <w:t>F</w:t>
      </w:r>
      <w:r>
        <w:rPr>
          <w:sz w:val="22"/>
          <w:szCs w:val="22"/>
        </w:rPr>
        <w:t>014</w:t>
      </w:r>
      <w:r w:rsidRPr="002D5492">
        <w:rPr>
          <w:sz w:val="22"/>
          <w:szCs w:val="22"/>
        </w:rPr>
        <w:t xml:space="preserve"> – </w:t>
      </w:r>
      <w:r w:rsidRPr="000534EF">
        <w:rPr>
          <w:sz w:val="22"/>
          <w:szCs w:val="22"/>
        </w:rPr>
        <w:t>OplOtk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0534EF" w:rsidRPr="00693B1C" w:rsidTr="000534EF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0534EF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983477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t>Kod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ind w:firstLine="0"/>
              <w:jc w:val="left"/>
              <w:rPr>
                <w:sz w:val="22"/>
                <w:szCs w:val="22"/>
              </w:rPr>
            </w:pPr>
            <w:r>
              <w:t>Код ошибки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534EF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Default="000534EF" w:rsidP="000534EF">
            <w:pPr>
              <w:pStyle w:val="afd"/>
              <w:keepLines/>
              <w:spacing w:line="360" w:lineRule="auto"/>
            </w:pPr>
            <w:r>
              <w:t>IDVID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Default="000534EF" w:rsidP="000534EF">
            <w:pPr>
              <w:ind w:firstLine="0"/>
              <w:jc w:val="left"/>
            </w:pPr>
            <w:r>
              <w:t>Код вида контроля, резервное поле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pStyle w:val="afd"/>
              <w:keepLines/>
              <w:spacing w:line="360" w:lineRule="auto"/>
            </w:pPr>
            <w:r w:rsidRPr="007D0C87"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Наименование причины отказа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7D0C87" w:rsidRDefault="007D0C87" w:rsidP="000534EF">
            <w:pPr>
              <w:pStyle w:val="afd"/>
              <w:keepLines/>
              <w:spacing w:line="360" w:lineRule="auto"/>
            </w:pPr>
            <w:r>
              <w:t>Osn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Основание отказа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pStyle w:val="afd"/>
              <w:keepLines/>
              <w:spacing w:line="360" w:lineRule="auto"/>
            </w:pPr>
            <w:r w:rsidRPr="007D0C87">
              <w:t>comment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Служебный комментарий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534EF" w:rsidRDefault="000534EF" w:rsidP="003A2818">
      <w:pPr>
        <w:ind w:firstLine="0"/>
        <w:rPr>
          <w:b/>
          <w:lang w:eastAsia="ar-SA"/>
        </w:rPr>
      </w:pPr>
    </w:p>
    <w:p w:rsidR="008E41F3" w:rsidRDefault="008E41F3" w:rsidP="008E41F3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1" w:name="_Toc132903414"/>
      <w:r w:rsidRPr="008E41F3">
        <w:rPr>
          <w:sz w:val="22"/>
          <w:szCs w:val="22"/>
        </w:rPr>
        <w:t>128.</w:t>
      </w:r>
      <w:r w:rsidR="00F14B23" w:rsidRPr="00F14B23">
        <w:rPr>
          <w:sz w:val="22"/>
          <w:szCs w:val="22"/>
        </w:rPr>
        <w:t xml:space="preserve"> </w:t>
      </w:r>
      <w:r w:rsidRPr="008E41F3">
        <w:rPr>
          <w:sz w:val="22"/>
          <w:szCs w:val="22"/>
        </w:rPr>
        <w:t xml:space="preserve"> 1.2.643.5.1.13.13.99.2.546</w:t>
      </w:r>
      <w:r w:rsidR="006F0B55">
        <w:rPr>
          <w:sz w:val="22"/>
          <w:szCs w:val="22"/>
          <w:lang w:val="en-US"/>
        </w:rPr>
        <w:t xml:space="preserve"> </w:t>
      </w:r>
      <w:r w:rsidRPr="008E41F3">
        <w:rPr>
          <w:sz w:val="22"/>
          <w:szCs w:val="22"/>
        </w:rPr>
        <w:t xml:space="preserve"> TNM. Стадирование злокачественных опухолей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</w:t>
      </w:r>
      <w:r w:rsidRPr="008E41F3">
        <w:rPr>
          <w:sz w:val="22"/>
          <w:szCs w:val="22"/>
        </w:rPr>
        <w:t>8</w:t>
      </w:r>
      <w:r w:rsidRPr="005D3928">
        <w:rPr>
          <w:sz w:val="22"/>
          <w:szCs w:val="22"/>
        </w:rPr>
        <w:t>)</w:t>
      </w:r>
      <w:bookmarkEnd w:id="151"/>
    </w:p>
    <w:p w:rsidR="008E41F3" w:rsidRPr="002D5492" w:rsidRDefault="008E41F3" w:rsidP="008E41F3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</w:t>
      </w:r>
      <w:r>
        <w:rPr>
          <w:sz w:val="22"/>
          <w:szCs w:val="22"/>
          <w:lang w:val="en-US"/>
        </w:rPr>
        <w:t>546</w:t>
      </w:r>
      <w:r w:rsidRPr="002D5492"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szo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87"/>
        <w:gridCol w:w="2033"/>
        <w:gridCol w:w="1817"/>
        <w:gridCol w:w="772"/>
        <w:gridCol w:w="2610"/>
      </w:tblGrid>
      <w:tr w:rsidR="008E41F3" w:rsidRPr="00693B1C" w:rsidTr="0023268A">
        <w:trPr>
          <w:trHeight w:val="657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E41F3" w:rsidRPr="00693B1C" w:rsidTr="0023268A">
        <w:trPr>
          <w:trHeight w:val="186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983477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983477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ShortNameOfTopography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77335E" w:rsidRDefault="004300E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FF6240">
              <w:rPr>
                <w:sz w:val="22"/>
                <w:szCs w:val="22"/>
              </w:rPr>
              <w:t>Краткое наименование топографии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6F0B55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F0B55">
              <w:rPr>
                <w:sz w:val="22"/>
                <w:szCs w:val="22"/>
                <w:lang w:eastAsia="ar-SA"/>
              </w:rPr>
              <w:t xml:space="preserve">соответствует уникальному идентификатору записи справочника «МКБ-О-3 Топография» (OID: 1.2.643.5.1.13.13.11.1487) 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983477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lastRenderedPageBreak/>
              <w:t>ICDOTopography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МКБ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Morphology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6F0B5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6F0B55">
              <w:rPr>
                <w:sz w:val="22"/>
                <w:szCs w:val="22"/>
              </w:rPr>
              <w:t>Гистологическая группа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4300E5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8E41F3" w:rsidRDefault="00EB585C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EB585C">
              <w:rPr>
                <w:sz w:val="22"/>
                <w:szCs w:val="22"/>
              </w:rPr>
              <w:t>Stage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4300E5" w:rsidRDefault="004300E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Стадирование по TNM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693B1C" w:rsidRDefault="00EB585C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E5" w:rsidRPr="00693B1C" w:rsidRDefault="004300E5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ID_Tumor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Tumor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6F0B55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F0B55">
              <w:rPr>
                <w:sz w:val="22"/>
                <w:szCs w:val="22"/>
                <w:lang w:eastAsia="ar-SA"/>
              </w:rPr>
              <w:t>соответствует уникальному идентификатору записи справочника «TNM. Описание категорий» (OID: 1.2.643.5.1.13.13.99.2.547)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Tumor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4300E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Tumor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Nodus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Nodus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ID_Nodus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Nodus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F0B55" w:rsidRDefault="006F0B55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6F0B55">
              <w:rPr>
                <w:sz w:val="22"/>
                <w:szCs w:val="22"/>
                <w:lang w:eastAsia="ar-SA"/>
              </w:rPr>
              <w:t>соответствует уникальному идентификатору записи справочника «TNM. Описание категорий» (O</w:t>
            </w:r>
            <w:r>
              <w:rPr>
                <w:sz w:val="22"/>
                <w:szCs w:val="22"/>
                <w:lang w:eastAsia="ar-SA"/>
              </w:rPr>
              <w:t>ID: 1.2.643.5.1.13.13.99.2.547)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Metastasis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Metastasis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ID_Metastasis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Metastasis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553AE6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соответствует уникальному идентификатору записи справочника «TNM. Описание категорий» (OID: 1.2.643.5.1.13.13.99.2.547);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Addition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Дополнительная информация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ID_Addition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дополнительной информации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553AE6" w:rsidRDefault="00553AE6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соответствует уникальному идентификатору записи справочника «TNM. </w:t>
            </w:r>
            <w:r w:rsidRPr="00553AE6">
              <w:rPr>
                <w:sz w:val="22"/>
                <w:szCs w:val="22"/>
                <w:lang w:eastAsia="ar-SA"/>
              </w:rPr>
              <w:lastRenderedPageBreak/>
              <w:t>Описание категорий» (O</w:t>
            </w:r>
            <w:r>
              <w:rPr>
                <w:sz w:val="22"/>
                <w:szCs w:val="22"/>
                <w:lang w:eastAsia="ar-SA"/>
              </w:rPr>
              <w:t>ID: 1.2.643.5.1.13.13.99.2.547)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lastRenderedPageBreak/>
              <w:t>Classification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Вид классификации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Возможные виды классификации: </w:t>
            </w:r>
          </w:p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1 – клиническая, </w:t>
            </w:r>
          </w:p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2 – патологоанатомическая,</w:t>
            </w:r>
          </w:p>
          <w:p w:rsidR="008E41F3" w:rsidRPr="00693B1C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3 – клиническая и патологоанатомическая</w:t>
            </w:r>
            <w:proofErr w:type="gramStart"/>
            <w:r w:rsidRPr="00553AE6">
              <w:rPr>
                <w:sz w:val="22"/>
                <w:szCs w:val="22"/>
                <w:lang w:eastAsia="ar-SA"/>
              </w:rPr>
              <w:t>.;</w:t>
            </w:r>
            <w:proofErr w:type="gramEnd"/>
          </w:p>
        </w:tc>
      </w:tr>
    </w:tbl>
    <w:p w:rsidR="000534EF" w:rsidRDefault="000534EF" w:rsidP="003A2818">
      <w:pPr>
        <w:ind w:firstLine="0"/>
        <w:rPr>
          <w:b/>
          <w:lang w:eastAsia="ar-SA"/>
        </w:rPr>
      </w:pPr>
    </w:p>
    <w:p w:rsidR="00AE191F" w:rsidRDefault="00AE191F" w:rsidP="00AE191F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2" w:name="_Toc132903415"/>
      <w:r w:rsidRPr="00AE191F">
        <w:rPr>
          <w:sz w:val="22"/>
          <w:szCs w:val="22"/>
        </w:rPr>
        <w:t>129.</w:t>
      </w:r>
      <w:r w:rsidR="00F14B23">
        <w:rPr>
          <w:sz w:val="22"/>
          <w:szCs w:val="22"/>
          <w:lang w:val="en-US"/>
        </w:rPr>
        <w:t xml:space="preserve"> </w:t>
      </w:r>
      <w:r w:rsidRPr="00AE191F">
        <w:rPr>
          <w:sz w:val="22"/>
          <w:szCs w:val="22"/>
        </w:rPr>
        <w:t xml:space="preserve"> 1.2.643.5.1.13.13.99.2.547</w:t>
      </w:r>
      <w:r w:rsidR="006F0B55">
        <w:rPr>
          <w:sz w:val="22"/>
          <w:szCs w:val="22"/>
          <w:lang w:val="en-US"/>
        </w:rPr>
        <w:t xml:space="preserve"> </w:t>
      </w:r>
      <w:r w:rsidRPr="00AE191F">
        <w:rPr>
          <w:sz w:val="22"/>
          <w:szCs w:val="22"/>
        </w:rPr>
        <w:t xml:space="preserve"> TNM. Описание категорий</w:t>
      </w:r>
      <w:r w:rsidRPr="008E41F3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129</w:t>
      </w:r>
      <w:r w:rsidRPr="005D3928">
        <w:rPr>
          <w:sz w:val="22"/>
          <w:szCs w:val="22"/>
        </w:rPr>
        <w:t>)</w:t>
      </w:r>
      <w:bookmarkEnd w:id="152"/>
    </w:p>
    <w:p w:rsidR="00AE191F" w:rsidRPr="002D5492" w:rsidRDefault="00AE191F" w:rsidP="00AE191F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</w:t>
      </w:r>
      <w:r>
        <w:rPr>
          <w:sz w:val="22"/>
          <w:szCs w:val="22"/>
          <w:lang w:val="en-US"/>
        </w:rPr>
        <w:t>54</w:t>
      </w:r>
      <w:r>
        <w:rPr>
          <w:sz w:val="22"/>
          <w:szCs w:val="22"/>
        </w:rPr>
        <w:t>7</w:t>
      </w:r>
      <w:r w:rsidRPr="002D5492"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cat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932"/>
        <w:gridCol w:w="2066"/>
        <w:gridCol w:w="1852"/>
        <w:gridCol w:w="775"/>
        <w:gridCol w:w="2494"/>
      </w:tblGrid>
      <w:tr w:rsidR="00AE191F" w:rsidRPr="00693B1C" w:rsidTr="0023268A">
        <w:trPr>
          <w:trHeight w:val="657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AE191F" w:rsidRPr="00693B1C" w:rsidTr="0023268A">
        <w:trPr>
          <w:trHeight w:val="186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983477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E191F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983477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ShortNameOfTopography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77335E" w:rsidRDefault="00FF6240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F6240">
              <w:rPr>
                <w:sz w:val="22"/>
                <w:szCs w:val="22"/>
              </w:rPr>
              <w:t>Краткое наименование топографии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E191F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983477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ICDOTopography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8E41F3" w:rsidRDefault="004300E5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МКБ-О Топография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553AE6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Топографический код МКБ-О-3 из справочника "Международная классификация болезней – Онкология (3 издание). Топографические коды" (OID 1.2.643.5.1.13.13.11.1487)</w:t>
            </w: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8E41F3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3530B">
              <w:rPr>
                <w:sz w:val="22"/>
                <w:szCs w:val="22"/>
              </w:rPr>
              <w:t>Morphology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553AE6" w:rsidRDefault="00553AE6" w:rsidP="00F3530B">
            <w:pPr>
              <w:ind w:firstLine="0"/>
              <w:jc w:val="lef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Гистологическая группа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E191F">
              <w:rPr>
                <w:sz w:val="22"/>
                <w:szCs w:val="22"/>
              </w:rPr>
              <w:t>Category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553AE6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553AE6">
              <w:rPr>
                <w:sz w:val="22"/>
                <w:szCs w:val="22"/>
              </w:rPr>
              <w:t>Категория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E191F">
              <w:rPr>
                <w:sz w:val="22"/>
                <w:szCs w:val="22"/>
              </w:rPr>
              <w:t>CategoryDescription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ind w:firstLine="0"/>
              <w:rPr>
                <w:sz w:val="22"/>
                <w:szCs w:val="22"/>
              </w:rPr>
            </w:pPr>
            <w:r w:rsidRPr="00412C9F">
              <w:rPr>
                <w:sz w:val="22"/>
                <w:szCs w:val="22"/>
              </w:rPr>
              <w:t>Описание категорий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E191F">
              <w:rPr>
                <w:sz w:val="22"/>
                <w:szCs w:val="22"/>
              </w:rPr>
              <w:t>Classification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412C9F">
              <w:rPr>
                <w:sz w:val="22"/>
                <w:szCs w:val="22"/>
              </w:rPr>
              <w:t>Вид классификации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1 – клиническая, </w:t>
            </w:r>
          </w:p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2 – патологоанатомическая,</w:t>
            </w:r>
          </w:p>
          <w:p w:rsidR="00F3530B" w:rsidRPr="00693B1C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lastRenderedPageBreak/>
              <w:t>3 – клиническая и патологоанатомическая</w:t>
            </w:r>
            <w:proofErr w:type="gramStart"/>
            <w:r w:rsidRPr="00553AE6">
              <w:rPr>
                <w:sz w:val="22"/>
                <w:szCs w:val="22"/>
                <w:lang w:eastAsia="ar-SA"/>
              </w:rPr>
              <w:t>.;</w:t>
            </w:r>
            <w:proofErr w:type="gramEnd"/>
          </w:p>
        </w:tc>
      </w:tr>
    </w:tbl>
    <w:p w:rsidR="00AE191F" w:rsidRPr="00BD7602" w:rsidRDefault="00AE191F" w:rsidP="003A2818">
      <w:pPr>
        <w:ind w:firstLine="0"/>
        <w:rPr>
          <w:b/>
          <w:lang w:eastAsia="ar-SA"/>
        </w:rPr>
      </w:pPr>
    </w:p>
    <w:p w:rsidR="00F3530B" w:rsidRDefault="00F3530B" w:rsidP="00DD03BD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3" w:name="_Toc132903416"/>
      <w:r w:rsidRPr="00AE191F">
        <w:rPr>
          <w:sz w:val="22"/>
          <w:szCs w:val="22"/>
        </w:rPr>
        <w:t>1</w:t>
      </w:r>
      <w:r w:rsidR="00F14B23" w:rsidRPr="00DD03BD">
        <w:rPr>
          <w:sz w:val="22"/>
          <w:szCs w:val="22"/>
        </w:rPr>
        <w:t>30</w:t>
      </w:r>
      <w:r w:rsidRPr="00AE191F">
        <w:rPr>
          <w:sz w:val="22"/>
          <w:szCs w:val="22"/>
        </w:rPr>
        <w:t xml:space="preserve">. </w:t>
      </w:r>
      <w:r w:rsidR="00F14B23" w:rsidRPr="00DD03BD">
        <w:rPr>
          <w:sz w:val="22"/>
          <w:szCs w:val="22"/>
        </w:rPr>
        <w:t xml:space="preserve"> </w:t>
      </w:r>
      <w:r w:rsidR="00DD03BD" w:rsidRPr="00DD03BD">
        <w:rPr>
          <w:sz w:val="22"/>
          <w:szCs w:val="22"/>
        </w:rPr>
        <w:t xml:space="preserve">1.2.643.5.1.13.13.11.1487 </w:t>
      </w:r>
      <w:r w:rsidRPr="00AE191F">
        <w:rPr>
          <w:sz w:val="22"/>
          <w:szCs w:val="22"/>
        </w:rPr>
        <w:t xml:space="preserve">TNM. </w:t>
      </w:r>
      <w:r w:rsidR="00DD03BD" w:rsidRPr="00DD03BD">
        <w:rPr>
          <w:sz w:val="22"/>
          <w:szCs w:val="22"/>
        </w:rPr>
        <w:t>Международная классификация болезней – Онкология (3 издание). Топографические коды</w:t>
      </w:r>
      <w:r w:rsidRPr="008E41F3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</w:t>
      </w:r>
      <w:r w:rsidRPr="00DD03BD">
        <w:rPr>
          <w:sz w:val="22"/>
          <w:szCs w:val="22"/>
        </w:rPr>
        <w:t>30</w:t>
      </w:r>
      <w:r w:rsidRPr="005D3928">
        <w:rPr>
          <w:sz w:val="22"/>
          <w:szCs w:val="22"/>
        </w:rPr>
        <w:t>)</w:t>
      </w:r>
      <w:bookmarkEnd w:id="153"/>
    </w:p>
    <w:p w:rsidR="00F3530B" w:rsidRPr="002D5492" w:rsidRDefault="00F3530B" w:rsidP="00F3530B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F3530B">
        <w:rPr>
          <w:sz w:val="22"/>
          <w:szCs w:val="22"/>
          <w:lang w:val="en-US"/>
        </w:rPr>
        <w:t>mz1487</w:t>
      </w:r>
      <w:r w:rsidRPr="002D5492"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tcode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F3530B" w:rsidRPr="00693B1C" w:rsidTr="00F3530B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F3530B" w:rsidRPr="00693B1C" w:rsidTr="00F3530B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983477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Уникальный идентификатор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3530B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983477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Code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77335E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Код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DD03BD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D03BD">
              <w:rPr>
                <w:sz w:val="22"/>
                <w:szCs w:val="22"/>
                <w:lang w:eastAsia="ar-SA"/>
              </w:rPr>
              <w:t>содержит трехзначные коды рубрик и четырехзначные коды подрубрик МКБ-О-3 (в записях, соответствующих названиям блоков МКБ-О-3, данное поле остается пустым)</w:t>
            </w:r>
          </w:p>
        </w:tc>
      </w:tr>
      <w:tr w:rsidR="00F3530B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983477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8E41F3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ED56BA" w:rsidRDefault="00ED56BA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D56BA">
              <w:rPr>
                <w:sz w:val="22"/>
                <w:szCs w:val="22"/>
                <w:lang w:eastAsia="ar-SA"/>
              </w:rPr>
              <w:t>содержит названия бло</w:t>
            </w:r>
            <w:r>
              <w:rPr>
                <w:sz w:val="22"/>
                <w:szCs w:val="22"/>
                <w:lang w:eastAsia="ar-SA"/>
              </w:rPr>
              <w:t>ков, рубрик и подрубрик МКБ-О-3</w:t>
            </w:r>
          </w:p>
        </w:tc>
      </w:tr>
      <w:tr w:rsidR="00F14B23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3A2818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3A2818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Код родительской записи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B23" w:rsidRPr="00ED56BA" w:rsidRDefault="00ED56BA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D56BA">
              <w:rPr>
                <w:sz w:val="22"/>
                <w:szCs w:val="22"/>
                <w:lang w:eastAsia="ar-SA"/>
              </w:rPr>
              <w:t xml:space="preserve">ссылка на родительскую запись, </w:t>
            </w:r>
            <w:r w:rsidRPr="00ED56BA">
              <w:rPr>
                <w:sz w:val="22"/>
                <w:szCs w:val="22"/>
                <w:lang w:val="en-US" w:eastAsia="ar-SA"/>
              </w:rPr>
              <w:t>ID</w:t>
            </w:r>
            <w:r w:rsidRPr="00ED56BA">
              <w:rPr>
                <w:sz w:val="22"/>
                <w:szCs w:val="22"/>
                <w:lang w:eastAsia="ar-SA"/>
              </w:rPr>
              <w:t xml:space="preserve"> строки предшествующего уровня, к которому относится данная запись, позволяет проследить иерархическую структуру справочника</w:t>
            </w:r>
          </w:p>
        </w:tc>
      </w:tr>
      <w:tr w:rsidR="00F3530B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Default="00ED56BA" w:rsidP="00ED56B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ED56BA">
              <w:rPr>
                <w:sz w:val="22"/>
                <w:szCs w:val="22"/>
              </w:rPr>
              <w:lastRenderedPageBreak/>
              <w:t>R</w:t>
            </w:r>
            <w:r>
              <w:rPr>
                <w:sz w:val="22"/>
                <w:szCs w:val="22"/>
                <w:lang w:val="en-US"/>
              </w:rPr>
              <w:t>elated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ED56BA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ED56BA">
              <w:rPr>
                <w:sz w:val="22"/>
                <w:szCs w:val="22"/>
              </w:rPr>
              <w:t>Дополнительные локализации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ED56BA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D56BA">
              <w:rPr>
                <w:sz w:val="22"/>
                <w:szCs w:val="22"/>
                <w:lang w:eastAsia="ar-SA"/>
              </w:rPr>
              <w:t xml:space="preserve">содержит дополнительные перечни топографических локализаций, относящихся к основной локализации, указанной </w:t>
            </w:r>
            <w:proofErr w:type="gramStart"/>
            <w:r w:rsidRPr="00ED56BA">
              <w:rPr>
                <w:sz w:val="22"/>
                <w:szCs w:val="22"/>
                <w:lang w:eastAsia="ar-SA"/>
              </w:rPr>
              <w:t>в</w:t>
            </w:r>
            <w:proofErr w:type="gramEnd"/>
            <w:r w:rsidRPr="00ED56BA">
              <w:rPr>
                <w:sz w:val="22"/>
                <w:szCs w:val="22"/>
                <w:lang w:eastAsia="ar-SA"/>
              </w:rPr>
              <w:t xml:space="preserve"> соответствующей подрубрике МКБ-О-3</w:t>
            </w:r>
          </w:p>
        </w:tc>
      </w:tr>
      <w:tr w:rsidR="00F14B23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3A2818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Sort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Default="00F14B23" w:rsidP="00F3530B">
            <w:pPr>
              <w:ind w:firstLine="0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Поле сортировки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B23" w:rsidRPr="00693B1C" w:rsidRDefault="00F14B23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F3530B" w:rsidRDefault="00F3530B" w:rsidP="00F3530B">
      <w:pPr>
        <w:ind w:firstLine="0"/>
        <w:rPr>
          <w:b/>
          <w:lang w:eastAsia="ar-SA"/>
        </w:rPr>
      </w:pPr>
    </w:p>
    <w:p w:rsidR="00F3530B" w:rsidRPr="00F3530B" w:rsidRDefault="00F3530B" w:rsidP="003A2818">
      <w:pPr>
        <w:ind w:firstLine="0"/>
        <w:rPr>
          <w:b/>
          <w:lang w:val="en-US" w:eastAsia="ar-SA"/>
        </w:rPr>
      </w:pPr>
    </w:p>
    <w:sectPr w:rsidR="00F3530B" w:rsidRPr="00F3530B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8E5" w:rsidRDefault="007E08E5" w:rsidP="00ED197B">
      <w:pPr>
        <w:spacing w:after="0"/>
      </w:pPr>
      <w:r>
        <w:separator/>
      </w:r>
    </w:p>
  </w:endnote>
  <w:endnote w:type="continuationSeparator" w:id="0">
    <w:p w:rsidR="007E08E5" w:rsidRDefault="007E08E5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88D" w:rsidRDefault="007C588D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C59A9">
      <w:rPr>
        <w:noProof/>
      </w:rPr>
      <w:t>6</w:t>
    </w:r>
    <w:r>
      <w:rPr>
        <w:noProof/>
      </w:rPr>
      <w:fldChar w:fldCharType="end"/>
    </w:r>
  </w:p>
  <w:p w:rsidR="007C588D" w:rsidRDefault="007C588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8E5" w:rsidRDefault="007E08E5" w:rsidP="00ED197B">
      <w:pPr>
        <w:spacing w:after="0"/>
      </w:pPr>
      <w:r>
        <w:separator/>
      </w:r>
    </w:p>
  </w:footnote>
  <w:footnote w:type="continuationSeparator" w:id="0">
    <w:p w:rsidR="007E08E5" w:rsidRDefault="007E08E5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88D" w:rsidRDefault="007C588D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71F5650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422B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11441063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3880E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1D240A3"/>
    <w:multiLevelType w:val="multilevel"/>
    <w:tmpl w:val="F7A87A30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1">
    <w:nsid w:val="224A1D98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4993129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89201F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8655E30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77F0857"/>
    <w:multiLevelType w:val="hybridMultilevel"/>
    <w:tmpl w:val="5B705BD4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C31000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722A40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BE1AF9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185BFF"/>
    <w:multiLevelType w:val="hybridMultilevel"/>
    <w:tmpl w:val="0CB627D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>
    <w:nsid w:val="56B8114B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58207B4F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277C60"/>
    <w:multiLevelType w:val="multilevel"/>
    <w:tmpl w:val="2D1E26E0"/>
    <w:lvl w:ilvl="0">
      <w:start w:val="2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37">
    <w:nsid w:val="650077A6"/>
    <w:multiLevelType w:val="hybridMultilevel"/>
    <w:tmpl w:val="FA7AAD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659563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>
    <w:nsid w:val="7737405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574D9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4"/>
  </w:num>
  <w:num w:numId="3">
    <w:abstractNumId w:val="27"/>
  </w:num>
  <w:num w:numId="4">
    <w:abstractNumId w:val="41"/>
  </w:num>
  <w:num w:numId="5">
    <w:abstractNumId w:val="26"/>
  </w:num>
  <w:num w:numId="6">
    <w:abstractNumId w:val="25"/>
  </w:num>
  <w:num w:numId="7">
    <w:abstractNumId w:val="39"/>
  </w:num>
  <w:num w:numId="8">
    <w:abstractNumId w:val="40"/>
  </w:num>
  <w:num w:numId="9">
    <w:abstractNumId w:val="20"/>
  </w:num>
  <w:num w:numId="10">
    <w:abstractNumId w:val="18"/>
  </w:num>
  <w:num w:numId="11">
    <w:abstractNumId w:val="36"/>
  </w:num>
  <w:num w:numId="12">
    <w:abstractNumId w:val="41"/>
    <w:lvlOverride w:ilvl="0">
      <w:lvl w:ilvl="0">
        <w:start w:val="1"/>
        <w:numFmt w:val="decimal"/>
        <w:lvlText w:val="%1."/>
        <w:lvlJc w:val="left"/>
        <w:pPr>
          <w:ind w:left="502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425" w:hanging="432"/>
        </w:pPr>
        <w:rPr>
          <w:rFonts w:hint="default"/>
        </w:rPr>
      </w:lvl>
    </w:lvlOverride>
    <w:lvlOverride w:ilvl="2">
      <w:lvl w:ilvl="2">
        <w:start w:val="1"/>
        <w:numFmt w:val="bullet"/>
        <w:lvlText w:val="−"/>
        <w:lvlJc w:val="left"/>
        <w:pPr>
          <w:ind w:left="1224" w:hanging="504"/>
        </w:pPr>
        <w:rPr>
          <w:rFonts w:ascii="Times New Roman" w:hAnsi="Times New Roman"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>
    <w:abstractNumId w:val="32"/>
  </w:num>
  <w:num w:numId="14">
    <w:abstractNumId w:val="37"/>
  </w:num>
  <w:num w:numId="15">
    <w:abstractNumId w:val="35"/>
  </w:num>
  <w:num w:numId="16">
    <w:abstractNumId w:val="15"/>
  </w:num>
  <w:num w:numId="17">
    <w:abstractNumId w:val="33"/>
  </w:num>
  <w:num w:numId="18">
    <w:abstractNumId w:val="22"/>
  </w:num>
  <w:num w:numId="19">
    <w:abstractNumId w:val="29"/>
  </w:num>
  <w:num w:numId="20">
    <w:abstractNumId w:val="28"/>
  </w:num>
  <w:num w:numId="21">
    <w:abstractNumId w:val="23"/>
  </w:num>
  <w:num w:numId="22">
    <w:abstractNumId w:val="31"/>
  </w:num>
  <w:num w:numId="23">
    <w:abstractNumId w:val="19"/>
  </w:num>
  <w:num w:numId="24">
    <w:abstractNumId w:val="24"/>
  </w:num>
  <w:num w:numId="25">
    <w:abstractNumId w:val="43"/>
  </w:num>
  <w:num w:numId="26">
    <w:abstractNumId w:val="21"/>
  </w:num>
  <w:num w:numId="27">
    <w:abstractNumId w:val="30"/>
  </w:num>
  <w:num w:numId="28">
    <w:abstractNumId w:val="16"/>
  </w:num>
  <w:num w:numId="29">
    <w:abstractNumId w:val="42"/>
  </w:num>
  <w:num w:numId="30">
    <w:abstractNumId w:val="3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5E2"/>
    <w:rsid w:val="0000146F"/>
    <w:rsid w:val="00001DCB"/>
    <w:rsid w:val="00002B0A"/>
    <w:rsid w:val="000037BD"/>
    <w:rsid w:val="00004E76"/>
    <w:rsid w:val="0000732E"/>
    <w:rsid w:val="000103F5"/>
    <w:rsid w:val="00010E22"/>
    <w:rsid w:val="00013E74"/>
    <w:rsid w:val="000154F1"/>
    <w:rsid w:val="00015635"/>
    <w:rsid w:val="00015A88"/>
    <w:rsid w:val="00015E64"/>
    <w:rsid w:val="0001744F"/>
    <w:rsid w:val="00021D21"/>
    <w:rsid w:val="000225CC"/>
    <w:rsid w:val="00022E4F"/>
    <w:rsid w:val="0002395A"/>
    <w:rsid w:val="00024ADE"/>
    <w:rsid w:val="00024E17"/>
    <w:rsid w:val="00026610"/>
    <w:rsid w:val="00027721"/>
    <w:rsid w:val="00030BB9"/>
    <w:rsid w:val="00034440"/>
    <w:rsid w:val="00035A29"/>
    <w:rsid w:val="000368FA"/>
    <w:rsid w:val="00036A93"/>
    <w:rsid w:val="0003789A"/>
    <w:rsid w:val="00042BFA"/>
    <w:rsid w:val="000438B5"/>
    <w:rsid w:val="00051D32"/>
    <w:rsid w:val="000534EF"/>
    <w:rsid w:val="00054DB7"/>
    <w:rsid w:val="00064594"/>
    <w:rsid w:val="00064C62"/>
    <w:rsid w:val="0006514B"/>
    <w:rsid w:val="00067C39"/>
    <w:rsid w:val="000702E6"/>
    <w:rsid w:val="00072030"/>
    <w:rsid w:val="00076E57"/>
    <w:rsid w:val="00081E60"/>
    <w:rsid w:val="000821F4"/>
    <w:rsid w:val="00082DBA"/>
    <w:rsid w:val="0008303D"/>
    <w:rsid w:val="00087738"/>
    <w:rsid w:val="00092DE6"/>
    <w:rsid w:val="000934A2"/>
    <w:rsid w:val="00094583"/>
    <w:rsid w:val="00094B35"/>
    <w:rsid w:val="0009517F"/>
    <w:rsid w:val="0009625C"/>
    <w:rsid w:val="000972B1"/>
    <w:rsid w:val="000A2200"/>
    <w:rsid w:val="000A420C"/>
    <w:rsid w:val="000A4AC4"/>
    <w:rsid w:val="000A4D5C"/>
    <w:rsid w:val="000A5107"/>
    <w:rsid w:val="000B1769"/>
    <w:rsid w:val="000B1B7F"/>
    <w:rsid w:val="000B1D71"/>
    <w:rsid w:val="000B2978"/>
    <w:rsid w:val="000B5632"/>
    <w:rsid w:val="000B5812"/>
    <w:rsid w:val="000B781B"/>
    <w:rsid w:val="000C45B7"/>
    <w:rsid w:val="000C7E39"/>
    <w:rsid w:val="000D0C19"/>
    <w:rsid w:val="000D3C8B"/>
    <w:rsid w:val="000D462E"/>
    <w:rsid w:val="000D645F"/>
    <w:rsid w:val="000D76CD"/>
    <w:rsid w:val="000E007B"/>
    <w:rsid w:val="000E0C7E"/>
    <w:rsid w:val="000E1B62"/>
    <w:rsid w:val="000E34DC"/>
    <w:rsid w:val="000E3744"/>
    <w:rsid w:val="000E3F0E"/>
    <w:rsid w:val="000E4866"/>
    <w:rsid w:val="000E4F21"/>
    <w:rsid w:val="000E6663"/>
    <w:rsid w:val="000E6DF1"/>
    <w:rsid w:val="000E7275"/>
    <w:rsid w:val="000F1863"/>
    <w:rsid w:val="000F3C1B"/>
    <w:rsid w:val="000F3F5F"/>
    <w:rsid w:val="000F49D6"/>
    <w:rsid w:val="000F671A"/>
    <w:rsid w:val="00101A96"/>
    <w:rsid w:val="00102CDA"/>
    <w:rsid w:val="00102D5A"/>
    <w:rsid w:val="001052F0"/>
    <w:rsid w:val="00106FB5"/>
    <w:rsid w:val="00114923"/>
    <w:rsid w:val="001201F7"/>
    <w:rsid w:val="00120551"/>
    <w:rsid w:val="001209EA"/>
    <w:rsid w:val="001218A8"/>
    <w:rsid w:val="00124047"/>
    <w:rsid w:val="00127405"/>
    <w:rsid w:val="00130B78"/>
    <w:rsid w:val="00130D0D"/>
    <w:rsid w:val="00132980"/>
    <w:rsid w:val="00133569"/>
    <w:rsid w:val="001340E2"/>
    <w:rsid w:val="00136BEB"/>
    <w:rsid w:val="00136E6F"/>
    <w:rsid w:val="0014090C"/>
    <w:rsid w:val="001417BE"/>
    <w:rsid w:val="00143D9A"/>
    <w:rsid w:val="00145AB1"/>
    <w:rsid w:val="0014601C"/>
    <w:rsid w:val="00146C35"/>
    <w:rsid w:val="00152186"/>
    <w:rsid w:val="00152D9A"/>
    <w:rsid w:val="00152FE4"/>
    <w:rsid w:val="001539B2"/>
    <w:rsid w:val="001549D3"/>
    <w:rsid w:val="00155D30"/>
    <w:rsid w:val="00156D3A"/>
    <w:rsid w:val="0016000F"/>
    <w:rsid w:val="001615BD"/>
    <w:rsid w:val="00164EDB"/>
    <w:rsid w:val="00170818"/>
    <w:rsid w:val="00170AB7"/>
    <w:rsid w:val="0017241D"/>
    <w:rsid w:val="001732F5"/>
    <w:rsid w:val="00175C59"/>
    <w:rsid w:val="00175E91"/>
    <w:rsid w:val="00176068"/>
    <w:rsid w:val="0017729E"/>
    <w:rsid w:val="0018000D"/>
    <w:rsid w:val="001800F7"/>
    <w:rsid w:val="00180506"/>
    <w:rsid w:val="001809F8"/>
    <w:rsid w:val="00180ED0"/>
    <w:rsid w:val="001822A6"/>
    <w:rsid w:val="0018234F"/>
    <w:rsid w:val="00182D85"/>
    <w:rsid w:val="001834D9"/>
    <w:rsid w:val="00184480"/>
    <w:rsid w:val="001847DA"/>
    <w:rsid w:val="001869E2"/>
    <w:rsid w:val="00190D32"/>
    <w:rsid w:val="001930C4"/>
    <w:rsid w:val="00193ADC"/>
    <w:rsid w:val="00193D6F"/>
    <w:rsid w:val="001954D4"/>
    <w:rsid w:val="00195E60"/>
    <w:rsid w:val="00197153"/>
    <w:rsid w:val="001979F8"/>
    <w:rsid w:val="001A16AD"/>
    <w:rsid w:val="001A16C5"/>
    <w:rsid w:val="001A314D"/>
    <w:rsid w:val="001A412C"/>
    <w:rsid w:val="001A4418"/>
    <w:rsid w:val="001A4F14"/>
    <w:rsid w:val="001A5056"/>
    <w:rsid w:val="001A54ED"/>
    <w:rsid w:val="001B22B8"/>
    <w:rsid w:val="001B3C1A"/>
    <w:rsid w:val="001B63C7"/>
    <w:rsid w:val="001C152D"/>
    <w:rsid w:val="001C15EF"/>
    <w:rsid w:val="001C31C1"/>
    <w:rsid w:val="001C3A83"/>
    <w:rsid w:val="001C55BA"/>
    <w:rsid w:val="001C55E2"/>
    <w:rsid w:val="001C58C0"/>
    <w:rsid w:val="001C74C1"/>
    <w:rsid w:val="001D015D"/>
    <w:rsid w:val="001D4CDD"/>
    <w:rsid w:val="001D544C"/>
    <w:rsid w:val="001D5A3E"/>
    <w:rsid w:val="001E1D01"/>
    <w:rsid w:val="001E33DF"/>
    <w:rsid w:val="001E6E0F"/>
    <w:rsid w:val="001E78CE"/>
    <w:rsid w:val="001F0D39"/>
    <w:rsid w:val="001F2E8C"/>
    <w:rsid w:val="001F56E2"/>
    <w:rsid w:val="001F70E1"/>
    <w:rsid w:val="00203624"/>
    <w:rsid w:val="00205116"/>
    <w:rsid w:val="002054ED"/>
    <w:rsid w:val="0021063C"/>
    <w:rsid w:val="00210A8B"/>
    <w:rsid w:val="0021393E"/>
    <w:rsid w:val="0021483B"/>
    <w:rsid w:val="002176CB"/>
    <w:rsid w:val="00220772"/>
    <w:rsid w:val="00220E22"/>
    <w:rsid w:val="002210CB"/>
    <w:rsid w:val="002219DB"/>
    <w:rsid w:val="00222303"/>
    <w:rsid w:val="002227D4"/>
    <w:rsid w:val="00223964"/>
    <w:rsid w:val="00224239"/>
    <w:rsid w:val="0022597F"/>
    <w:rsid w:val="00226061"/>
    <w:rsid w:val="00226664"/>
    <w:rsid w:val="002268E9"/>
    <w:rsid w:val="002300F0"/>
    <w:rsid w:val="00231248"/>
    <w:rsid w:val="00231256"/>
    <w:rsid w:val="0023268A"/>
    <w:rsid w:val="002329F7"/>
    <w:rsid w:val="00233867"/>
    <w:rsid w:val="00233A18"/>
    <w:rsid w:val="00235353"/>
    <w:rsid w:val="00237C00"/>
    <w:rsid w:val="00241547"/>
    <w:rsid w:val="00244D76"/>
    <w:rsid w:val="002452DB"/>
    <w:rsid w:val="002456E3"/>
    <w:rsid w:val="002466DB"/>
    <w:rsid w:val="002503F6"/>
    <w:rsid w:val="00250CE6"/>
    <w:rsid w:val="00251632"/>
    <w:rsid w:val="00253E97"/>
    <w:rsid w:val="002545F5"/>
    <w:rsid w:val="002546DA"/>
    <w:rsid w:val="00254E22"/>
    <w:rsid w:val="002556BE"/>
    <w:rsid w:val="00257A56"/>
    <w:rsid w:val="002603B5"/>
    <w:rsid w:val="00263CC2"/>
    <w:rsid w:val="0026436C"/>
    <w:rsid w:val="00264595"/>
    <w:rsid w:val="002646B0"/>
    <w:rsid w:val="0026584F"/>
    <w:rsid w:val="002718E7"/>
    <w:rsid w:val="0027239B"/>
    <w:rsid w:val="00273BC0"/>
    <w:rsid w:val="00274B34"/>
    <w:rsid w:val="0027502D"/>
    <w:rsid w:val="002754F9"/>
    <w:rsid w:val="00275D08"/>
    <w:rsid w:val="00276252"/>
    <w:rsid w:val="00276CCB"/>
    <w:rsid w:val="00277A7C"/>
    <w:rsid w:val="002844F0"/>
    <w:rsid w:val="00286050"/>
    <w:rsid w:val="0028743B"/>
    <w:rsid w:val="00287EA0"/>
    <w:rsid w:val="00291897"/>
    <w:rsid w:val="0029193C"/>
    <w:rsid w:val="00293412"/>
    <w:rsid w:val="0029381E"/>
    <w:rsid w:val="00293B6A"/>
    <w:rsid w:val="002A0ECD"/>
    <w:rsid w:val="002A2984"/>
    <w:rsid w:val="002A2E45"/>
    <w:rsid w:val="002A4D84"/>
    <w:rsid w:val="002A4E2B"/>
    <w:rsid w:val="002A7B8B"/>
    <w:rsid w:val="002B0652"/>
    <w:rsid w:val="002B25A0"/>
    <w:rsid w:val="002B2FDE"/>
    <w:rsid w:val="002B4286"/>
    <w:rsid w:val="002B4B2A"/>
    <w:rsid w:val="002B5029"/>
    <w:rsid w:val="002B5C8E"/>
    <w:rsid w:val="002B6D09"/>
    <w:rsid w:val="002B783F"/>
    <w:rsid w:val="002C0CD4"/>
    <w:rsid w:val="002C128E"/>
    <w:rsid w:val="002C1640"/>
    <w:rsid w:val="002C1EE3"/>
    <w:rsid w:val="002C32B2"/>
    <w:rsid w:val="002C55FE"/>
    <w:rsid w:val="002C57ED"/>
    <w:rsid w:val="002C628B"/>
    <w:rsid w:val="002C6AF8"/>
    <w:rsid w:val="002C6E3D"/>
    <w:rsid w:val="002C6EC4"/>
    <w:rsid w:val="002C7376"/>
    <w:rsid w:val="002D3946"/>
    <w:rsid w:val="002D3CD4"/>
    <w:rsid w:val="002D5492"/>
    <w:rsid w:val="002D5771"/>
    <w:rsid w:val="002D6950"/>
    <w:rsid w:val="002D7111"/>
    <w:rsid w:val="002D719E"/>
    <w:rsid w:val="002E190F"/>
    <w:rsid w:val="002E2E18"/>
    <w:rsid w:val="002E3DDD"/>
    <w:rsid w:val="002E4A6B"/>
    <w:rsid w:val="002E6663"/>
    <w:rsid w:val="002E6884"/>
    <w:rsid w:val="002E771B"/>
    <w:rsid w:val="002F2189"/>
    <w:rsid w:val="002F3176"/>
    <w:rsid w:val="002F3193"/>
    <w:rsid w:val="002F410D"/>
    <w:rsid w:val="002F6F9E"/>
    <w:rsid w:val="002F7B71"/>
    <w:rsid w:val="00300889"/>
    <w:rsid w:val="00300FBF"/>
    <w:rsid w:val="00301B18"/>
    <w:rsid w:val="00303DAD"/>
    <w:rsid w:val="003057D3"/>
    <w:rsid w:val="00305D59"/>
    <w:rsid w:val="003072DA"/>
    <w:rsid w:val="0030769E"/>
    <w:rsid w:val="00310944"/>
    <w:rsid w:val="0031110C"/>
    <w:rsid w:val="003141B7"/>
    <w:rsid w:val="00314F27"/>
    <w:rsid w:val="00315582"/>
    <w:rsid w:val="00315616"/>
    <w:rsid w:val="00315D2D"/>
    <w:rsid w:val="003173AD"/>
    <w:rsid w:val="003173CE"/>
    <w:rsid w:val="00317FB4"/>
    <w:rsid w:val="003215DD"/>
    <w:rsid w:val="00321731"/>
    <w:rsid w:val="00323968"/>
    <w:rsid w:val="003247FF"/>
    <w:rsid w:val="0032547D"/>
    <w:rsid w:val="00325F2B"/>
    <w:rsid w:val="00326800"/>
    <w:rsid w:val="00326BE6"/>
    <w:rsid w:val="00334371"/>
    <w:rsid w:val="00334A91"/>
    <w:rsid w:val="00341D25"/>
    <w:rsid w:val="00341F38"/>
    <w:rsid w:val="0034230E"/>
    <w:rsid w:val="003439AD"/>
    <w:rsid w:val="003443A1"/>
    <w:rsid w:val="00345149"/>
    <w:rsid w:val="00345FB9"/>
    <w:rsid w:val="003467B7"/>
    <w:rsid w:val="00346FD9"/>
    <w:rsid w:val="00350410"/>
    <w:rsid w:val="00350CB4"/>
    <w:rsid w:val="00352576"/>
    <w:rsid w:val="00354EF1"/>
    <w:rsid w:val="00355D21"/>
    <w:rsid w:val="00357340"/>
    <w:rsid w:val="003579EB"/>
    <w:rsid w:val="0036187D"/>
    <w:rsid w:val="00361CAE"/>
    <w:rsid w:val="00366695"/>
    <w:rsid w:val="00367017"/>
    <w:rsid w:val="0036758A"/>
    <w:rsid w:val="00371A7D"/>
    <w:rsid w:val="0037400D"/>
    <w:rsid w:val="003763B8"/>
    <w:rsid w:val="0038286B"/>
    <w:rsid w:val="003853B4"/>
    <w:rsid w:val="003855B0"/>
    <w:rsid w:val="003858D4"/>
    <w:rsid w:val="00386E0D"/>
    <w:rsid w:val="00387720"/>
    <w:rsid w:val="003906FB"/>
    <w:rsid w:val="003913AC"/>
    <w:rsid w:val="003934F8"/>
    <w:rsid w:val="003949F1"/>
    <w:rsid w:val="00394E05"/>
    <w:rsid w:val="00395E16"/>
    <w:rsid w:val="003A124F"/>
    <w:rsid w:val="003A2818"/>
    <w:rsid w:val="003A560B"/>
    <w:rsid w:val="003A59E1"/>
    <w:rsid w:val="003A641C"/>
    <w:rsid w:val="003A6938"/>
    <w:rsid w:val="003A6D5A"/>
    <w:rsid w:val="003A6EF3"/>
    <w:rsid w:val="003A782A"/>
    <w:rsid w:val="003B1070"/>
    <w:rsid w:val="003C056D"/>
    <w:rsid w:val="003C0914"/>
    <w:rsid w:val="003C0EC5"/>
    <w:rsid w:val="003C2364"/>
    <w:rsid w:val="003C5E26"/>
    <w:rsid w:val="003C63C1"/>
    <w:rsid w:val="003C7583"/>
    <w:rsid w:val="003D0835"/>
    <w:rsid w:val="003D0D89"/>
    <w:rsid w:val="003D4F83"/>
    <w:rsid w:val="003D6013"/>
    <w:rsid w:val="003E334D"/>
    <w:rsid w:val="003E4023"/>
    <w:rsid w:val="003E498A"/>
    <w:rsid w:val="003E6DC7"/>
    <w:rsid w:val="003E7BAD"/>
    <w:rsid w:val="003F13CC"/>
    <w:rsid w:val="003F15F2"/>
    <w:rsid w:val="003F2B4F"/>
    <w:rsid w:val="003F2F92"/>
    <w:rsid w:val="003F300D"/>
    <w:rsid w:val="0040023E"/>
    <w:rsid w:val="004014B6"/>
    <w:rsid w:val="0040330F"/>
    <w:rsid w:val="00405623"/>
    <w:rsid w:val="00406E8A"/>
    <w:rsid w:val="0040728D"/>
    <w:rsid w:val="00407596"/>
    <w:rsid w:val="00410418"/>
    <w:rsid w:val="004125D5"/>
    <w:rsid w:val="004128A2"/>
    <w:rsid w:val="00412ABD"/>
    <w:rsid w:val="00412C9F"/>
    <w:rsid w:val="00412FC0"/>
    <w:rsid w:val="00413550"/>
    <w:rsid w:val="00413C67"/>
    <w:rsid w:val="00414E58"/>
    <w:rsid w:val="00414F36"/>
    <w:rsid w:val="00415D1E"/>
    <w:rsid w:val="004166C6"/>
    <w:rsid w:val="00416F4D"/>
    <w:rsid w:val="004204CC"/>
    <w:rsid w:val="004215B0"/>
    <w:rsid w:val="00421675"/>
    <w:rsid w:val="00421E04"/>
    <w:rsid w:val="00421F80"/>
    <w:rsid w:val="00425329"/>
    <w:rsid w:val="004265D5"/>
    <w:rsid w:val="00426705"/>
    <w:rsid w:val="0042742C"/>
    <w:rsid w:val="004300E5"/>
    <w:rsid w:val="00432349"/>
    <w:rsid w:val="00432781"/>
    <w:rsid w:val="004333AC"/>
    <w:rsid w:val="00433E4C"/>
    <w:rsid w:val="004348AF"/>
    <w:rsid w:val="00434D7B"/>
    <w:rsid w:val="004375D5"/>
    <w:rsid w:val="004423AE"/>
    <w:rsid w:val="00442955"/>
    <w:rsid w:val="0044326B"/>
    <w:rsid w:val="004436D2"/>
    <w:rsid w:val="00445BB7"/>
    <w:rsid w:val="00447924"/>
    <w:rsid w:val="00451DD1"/>
    <w:rsid w:val="0045241A"/>
    <w:rsid w:val="004563C8"/>
    <w:rsid w:val="00457EC4"/>
    <w:rsid w:val="00460F95"/>
    <w:rsid w:val="00461CEA"/>
    <w:rsid w:val="004629BE"/>
    <w:rsid w:val="0046347F"/>
    <w:rsid w:val="004638F7"/>
    <w:rsid w:val="00463BC3"/>
    <w:rsid w:val="00464D56"/>
    <w:rsid w:val="0046517E"/>
    <w:rsid w:val="00466356"/>
    <w:rsid w:val="00467BA4"/>
    <w:rsid w:val="004700B0"/>
    <w:rsid w:val="0047042C"/>
    <w:rsid w:val="0047145D"/>
    <w:rsid w:val="00471F33"/>
    <w:rsid w:val="00472607"/>
    <w:rsid w:val="0047305A"/>
    <w:rsid w:val="0047555A"/>
    <w:rsid w:val="00480A09"/>
    <w:rsid w:val="00480CC1"/>
    <w:rsid w:val="004822A5"/>
    <w:rsid w:val="0048326C"/>
    <w:rsid w:val="00483AF4"/>
    <w:rsid w:val="00487B96"/>
    <w:rsid w:val="0049027F"/>
    <w:rsid w:val="004919A5"/>
    <w:rsid w:val="00493177"/>
    <w:rsid w:val="004944BD"/>
    <w:rsid w:val="0049512D"/>
    <w:rsid w:val="004969E3"/>
    <w:rsid w:val="00497266"/>
    <w:rsid w:val="004A1278"/>
    <w:rsid w:val="004A13EF"/>
    <w:rsid w:val="004A23A7"/>
    <w:rsid w:val="004A2497"/>
    <w:rsid w:val="004A4E59"/>
    <w:rsid w:val="004B2180"/>
    <w:rsid w:val="004B2BD8"/>
    <w:rsid w:val="004B3032"/>
    <w:rsid w:val="004B4E7F"/>
    <w:rsid w:val="004B580E"/>
    <w:rsid w:val="004B6BE5"/>
    <w:rsid w:val="004B7104"/>
    <w:rsid w:val="004B7140"/>
    <w:rsid w:val="004B7416"/>
    <w:rsid w:val="004C254E"/>
    <w:rsid w:val="004C3CBE"/>
    <w:rsid w:val="004C4DCB"/>
    <w:rsid w:val="004C5BB9"/>
    <w:rsid w:val="004C74F4"/>
    <w:rsid w:val="004D19EB"/>
    <w:rsid w:val="004D258E"/>
    <w:rsid w:val="004D3208"/>
    <w:rsid w:val="004D3AEE"/>
    <w:rsid w:val="004D3DC3"/>
    <w:rsid w:val="004D56F6"/>
    <w:rsid w:val="004D5B2D"/>
    <w:rsid w:val="004E1211"/>
    <w:rsid w:val="004E3BBA"/>
    <w:rsid w:val="004E46B2"/>
    <w:rsid w:val="004E47C0"/>
    <w:rsid w:val="004E5EBD"/>
    <w:rsid w:val="004E6D8F"/>
    <w:rsid w:val="004E7D93"/>
    <w:rsid w:val="004E7F11"/>
    <w:rsid w:val="004F121F"/>
    <w:rsid w:val="004F222D"/>
    <w:rsid w:val="004F4B3B"/>
    <w:rsid w:val="004F4C1A"/>
    <w:rsid w:val="004F4C73"/>
    <w:rsid w:val="004F4E60"/>
    <w:rsid w:val="004F5ADA"/>
    <w:rsid w:val="004F60B8"/>
    <w:rsid w:val="004F635F"/>
    <w:rsid w:val="004F63C6"/>
    <w:rsid w:val="004F6890"/>
    <w:rsid w:val="005001CD"/>
    <w:rsid w:val="00500D4B"/>
    <w:rsid w:val="005021C7"/>
    <w:rsid w:val="0050241F"/>
    <w:rsid w:val="00502D45"/>
    <w:rsid w:val="00502E42"/>
    <w:rsid w:val="00503623"/>
    <w:rsid w:val="00504DA4"/>
    <w:rsid w:val="0050529E"/>
    <w:rsid w:val="005054D4"/>
    <w:rsid w:val="00507E5A"/>
    <w:rsid w:val="00510C09"/>
    <w:rsid w:val="00511326"/>
    <w:rsid w:val="00511776"/>
    <w:rsid w:val="005128FB"/>
    <w:rsid w:val="00515937"/>
    <w:rsid w:val="00515C59"/>
    <w:rsid w:val="00515EDE"/>
    <w:rsid w:val="005166F1"/>
    <w:rsid w:val="00516E4F"/>
    <w:rsid w:val="0051746F"/>
    <w:rsid w:val="00517848"/>
    <w:rsid w:val="00520F50"/>
    <w:rsid w:val="005234A1"/>
    <w:rsid w:val="00523762"/>
    <w:rsid w:val="00524238"/>
    <w:rsid w:val="005264CC"/>
    <w:rsid w:val="005267AF"/>
    <w:rsid w:val="00526ED0"/>
    <w:rsid w:val="0053005C"/>
    <w:rsid w:val="00532B39"/>
    <w:rsid w:val="00532EC9"/>
    <w:rsid w:val="005331A3"/>
    <w:rsid w:val="00533281"/>
    <w:rsid w:val="005334C0"/>
    <w:rsid w:val="00536AA7"/>
    <w:rsid w:val="00537C92"/>
    <w:rsid w:val="00541F59"/>
    <w:rsid w:val="0054255B"/>
    <w:rsid w:val="00542946"/>
    <w:rsid w:val="00542C7D"/>
    <w:rsid w:val="00543D6B"/>
    <w:rsid w:val="0054635B"/>
    <w:rsid w:val="00546FA2"/>
    <w:rsid w:val="00552906"/>
    <w:rsid w:val="00553AE6"/>
    <w:rsid w:val="00553D27"/>
    <w:rsid w:val="00554ED9"/>
    <w:rsid w:val="0055554E"/>
    <w:rsid w:val="005565AA"/>
    <w:rsid w:val="00560229"/>
    <w:rsid w:val="00560FE6"/>
    <w:rsid w:val="00562097"/>
    <w:rsid w:val="005638C5"/>
    <w:rsid w:val="00563F94"/>
    <w:rsid w:val="00571A55"/>
    <w:rsid w:val="00572032"/>
    <w:rsid w:val="00572206"/>
    <w:rsid w:val="00573327"/>
    <w:rsid w:val="00573E7F"/>
    <w:rsid w:val="00573EFC"/>
    <w:rsid w:val="005742FE"/>
    <w:rsid w:val="0057469B"/>
    <w:rsid w:val="005746B5"/>
    <w:rsid w:val="00574DDB"/>
    <w:rsid w:val="00576210"/>
    <w:rsid w:val="005803AE"/>
    <w:rsid w:val="00581048"/>
    <w:rsid w:val="00585C4E"/>
    <w:rsid w:val="00590167"/>
    <w:rsid w:val="005917DD"/>
    <w:rsid w:val="005958D8"/>
    <w:rsid w:val="00597BA7"/>
    <w:rsid w:val="005A416E"/>
    <w:rsid w:val="005A63C1"/>
    <w:rsid w:val="005B06A4"/>
    <w:rsid w:val="005B1BAC"/>
    <w:rsid w:val="005B2923"/>
    <w:rsid w:val="005B3811"/>
    <w:rsid w:val="005B498A"/>
    <w:rsid w:val="005B616F"/>
    <w:rsid w:val="005B6754"/>
    <w:rsid w:val="005B6808"/>
    <w:rsid w:val="005C018E"/>
    <w:rsid w:val="005C074B"/>
    <w:rsid w:val="005C34D5"/>
    <w:rsid w:val="005C43AA"/>
    <w:rsid w:val="005C602B"/>
    <w:rsid w:val="005C61F8"/>
    <w:rsid w:val="005C7CA8"/>
    <w:rsid w:val="005D1AF7"/>
    <w:rsid w:val="005D3928"/>
    <w:rsid w:val="005D46B3"/>
    <w:rsid w:val="005D5ECF"/>
    <w:rsid w:val="005D63FB"/>
    <w:rsid w:val="005E059D"/>
    <w:rsid w:val="005E1A57"/>
    <w:rsid w:val="005E1CDC"/>
    <w:rsid w:val="005E3909"/>
    <w:rsid w:val="005E5662"/>
    <w:rsid w:val="005E5C35"/>
    <w:rsid w:val="005E6D28"/>
    <w:rsid w:val="005E7110"/>
    <w:rsid w:val="005E72A6"/>
    <w:rsid w:val="005F3652"/>
    <w:rsid w:val="005F39B7"/>
    <w:rsid w:val="005F448F"/>
    <w:rsid w:val="005F4CD6"/>
    <w:rsid w:val="00601E27"/>
    <w:rsid w:val="00602517"/>
    <w:rsid w:val="006026B2"/>
    <w:rsid w:val="00603ADF"/>
    <w:rsid w:val="00603BDC"/>
    <w:rsid w:val="00604B3C"/>
    <w:rsid w:val="00604C31"/>
    <w:rsid w:val="00606132"/>
    <w:rsid w:val="00606B81"/>
    <w:rsid w:val="0060774C"/>
    <w:rsid w:val="006107D4"/>
    <w:rsid w:val="006130C0"/>
    <w:rsid w:val="00614CA6"/>
    <w:rsid w:val="00614E7A"/>
    <w:rsid w:val="0061503A"/>
    <w:rsid w:val="006159DE"/>
    <w:rsid w:val="00616901"/>
    <w:rsid w:val="00617562"/>
    <w:rsid w:val="00617C5F"/>
    <w:rsid w:val="00617CF4"/>
    <w:rsid w:val="00620207"/>
    <w:rsid w:val="00622AE8"/>
    <w:rsid w:val="00625AF4"/>
    <w:rsid w:val="00626BCE"/>
    <w:rsid w:val="0062768B"/>
    <w:rsid w:val="00630098"/>
    <w:rsid w:val="00631D20"/>
    <w:rsid w:val="00633E50"/>
    <w:rsid w:val="006376A7"/>
    <w:rsid w:val="00637CB9"/>
    <w:rsid w:val="006423EE"/>
    <w:rsid w:val="006427DF"/>
    <w:rsid w:val="00642CF6"/>
    <w:rsid w:val="006445A5"/>
    <w:rsid w:val="006449E2"/>
    <w:rsid w:val="00644E99"/>
    <w:rsid w:val="00645202"/>
    <w:rsid w:val="00647000"/>
    <w:rsid w:val="006501CF"/>
    <w:rsid w:val="00651B75"/>
    <w:rsid w:val="00656C0E"/>
    <w:rsid w:val="006618C2"/>
    <w:rsid w:val="00662A97"/>
    <w:rsid w:val="0066591D"/>
    <w:rsid w:val="006667E4"/>
    <w:rsid w:val="00670448"/>
    <w:rsid w:val="00670FB3"/>
    <w:rsid w:val="00673FAE"/>
    <w:rsid w:val="0067447E"/>
    <w:rsid w:val="00674917"/>
    <w:rsid w:val="00675710"/>
    <w:rsid w:val="00675A3B"/>
    <w:rsid w:val="00677661"/>
    <w:rsid w:val="00677EAF"/>
    <w:rsid w:val="006800A8"/>
    <w:rsid w:val="0068250A"/>
    <w:rsid w:val="006825D8"/>
    <w:rsid w:val="00682D6C"/>
    <w:rsid w:val="00685AE2"/>
    <w:rsid w:val="006861B7"/>
    <w:rsid w:val="00686A40"/>
    <w:rsid w:val="00687D2D"/>
    <w:rsid w:val="00690ABA"/>
    <w:rsid w:val="00691494"/>
    <w:rsid w:val="0069231A"/>
    <w:rsid w:val="00692B88"/>
    <w:rsid w:val="00693B1C"/>
    <w:rsid w:val="006955A4"/>
    <w:rsid w:val="006965B4"/>
    <w:rsid w:val="0069676B"/>
    <w:rsid w:val="00697F2A"/>
    <w:rsid w:val="006A1006"/>
    <w:rsid w:val="006A2E29"/>
    <w:rsid w:val="006A3601"/>
    <w:rsid w:val="006A3E11"/>
    <w:rsid w:val="006A4B77"/>
    <w:rsid w:val="006A4B7D"/>
    <w:rsid w:val="006A63E8"/>
    <w:rsid w:val="006B17E7"/>
    <w:rsid w:val="006B5FA4"/>
    <w:rsid w:val="006B641D"/>
    <w:rsid w:val="006C0E3B"/>
    <w:rsid w:val="006C3DC4"/>
    <w:rsid w:val="006D1641"/>
    <w:rsid w:val="006D4162"/>
    <w:rsid w:val="006D63C6"/>
    <w:rsid w:val="006E1E81"/>
    <w:rsid w:val="006E1FA6"/>
    <w:rsid w:val="006E2850"/>
    <w:rsid w:val="006E52BD"/>
    <w:rsid w:val="006E5852"/>
    <w:rsid w:val="006E662F"/>
    <w:rsid w:val="006F0B55"/>
    <w:rsid w:val="006F2812"/>
    <w:rsid w:val="006F6BCE"/>
    <w:rsid w:val="00700550"/>
    <w:rsid w:val="00700F5F"/>
    <w:rsid w:val="0070495A"/>
    <w:rsid w:val="00704A81"/>
    <w:rsid w:val="007053C1"/>
    <w:rsid w:val="00705879"/>
    <w:rsid w:val="0070614A"/>
    <w:rsid w:val="0070674F"/>
    <w:rsid w:val="00710CB6"/>
    <w:rsid w:val="00711126"/>
    <w:rsid w:val="007114F0"/>
    <w:rsid w:val="007117EA"/>
    <w:rsid w:val="00712BD9"/>
    <w:rsid w:val="0071362E"/>
    <w:rsid w:val="0071367F"/>
    <w:rsid w:val="00713E70"/>
    <w:rsid w:val="00717443"/>
    <w:rsid w:val="007174A3"/>
    <w:rsid w:val="007177CE"/>
    <w:rsid w:val="00717997"/>
    <w:rsid w:val="00720325"/>
    <w:rsid w:val="00720BA8"/>
    <w:rsid w:val="00723A81"/>
    <w:rsid w:val="007243EE"/>
    <w:rsid w:val="0072598F"/>
    <w:rsid w:val="00726FD4"/>
    <w:rsid w:val="007272D2"/>
    <w:rsid w:val="00727EF0"/>
    <w:rsid w:val="00731AF0"/>
    <w:rsid w:val="00733682"/>
    <w:rsid w:val="00735B45"/>
    <w:rsid w:val="0074086B"/>
    <w:rsid w:val="00745B6B"/>
    <w:rsid w:val="0074640F"/>
    <w:rsid w:val="0075006B"/>
    <w:rsid w:val="00750199"/>
    <w:rsid w:val="00751FC2"/>
    <w:rsid w:val="007525DC"/>
    <w:rsid w:val="007541EA"/>
    <w:rsid w:val="00757614"/>
    <w:rsid w:val="00757D1C"/>
    <w:rsid w:val="007608E6"/>
    <w:rsid w:val="00760DDE"/>
    <w:rsid w:val="00761A3E"/>
    <w:rsid w:val="0076230B"/>
    <w:rsid w:val="00762E24"/>
    <w:rsid w:val="007633B0"/>
    <w:rsid w:val="0076364C"/>
    <w:rsid w:val="00763E48"/>
    <w:rsid w:val="00764C79"/>
    <w:rsid w:val="00766146"/>
    <w:rsid w:val="00766F20"/>
    <w:rsid w:val="007678F0"/>
    <w:rsid w:val="00772748"/>
    <w:rsid w:val="0077335E"/>
    <w:rsid w:val="0077428C"/>
    <w:rsid w:val="007743E8"/>
    <w:rsid w:val="00786D9A"/>
    <w:rsid w:val="00787B29"/>
    <w:rsid w:val="007939C1"/>
    <w:rsid w:val="00794A71"/>
    <w:rsid w:val="007963FF"/>
    <w:rsid w:val="007A1149"/>
    <w:rsid w:val="007A28EE"/>
    <w:rsid w:val="007A3447"/>
    <w:rsid w:val="007A52EE"/>
    <w:rsid w:val="007B0534"/>
    <w:rsid w:val="007B10CC"/>
    <w:rsid w:val="007B11B3"/>
    <w:rsid w:val="007B19E2"/>
    <w:rsid w:val="007B3488"/>
    <w:rsid w:val="007B397C"/>
    <w:rsid w:val="007B3F41"/>
    <w:rsid w:val="007B4E77"/>
    <w:rsid w:val="007B63C4"/>
    <w:rsid w:val="007B7308"/>
    <w:rsid w:val="007C01D5"/>
    <w:rsid w:val="007C41D2"/>
    <w:rsid w:val="007C5502"/>
    <w:rsid w:val="007C588D"/>
    <w:rsid w:val="007C63EB"/>
    <w:rsid w:val="007C6E3F"/>
    <w:rsid w:val="007C7318"/>
    <w:rsid w:val="007D0378"/>
    <w:rsid w:val="007D0C87"/>
    <w:rsid w:val="007D0D85"/>
    <w:rsid w:val="007D14A2"/>
    <w:rsid w:val="007D3EBA"/>
    <w:rsid w:val="007D497F"/>
    <w:rsid w:val="007D7747"/>
    <w:rsid w:val="007D7CC2"/>
    <w:rsid w:val="007D7D53"/>
    <w:rsid w:val="007E08E5"/>
    <w:rsid w:val="007E3845"/>
    <w:rsid w:val="007E7DF1"/>
    <w:rsid w:val="007F2426"/>
    <w:rsid w:val="007F56B3"/>
    <w:rsid w:val="007F6FFA"/>
    <w:rsid w:val="007F7CD8"/>
    <w:rsid w:val="008001EA"/>
    <w:rsid w:val="008012BB"/>
    <w:rsid w:val="008015B8"/>
    <w:rsid w:val="00801A33"/>
    <w:rsid w:val="00801DD6"/>
    <w:rsid w:val="00803D21"/>
    <w:rsid w:val="0080603E"/>
    <w:rsid w:val="0081028A"/>
    <w:rsid w:val="00810E26"/>
    <w:rsid w:val="00812510"/>
    <w:rsid w:val="008127AF"/>
    <w:rsid w:val="00815A20"/>
    <w:rsid w:val="00816E98"/>
    <w:rsid w:val="008204B5"/>
    <w:rsid w:val="008217DC"/>
    <w:rsid w:val="00825BA0"/>
    <w:rsid w:val="00827808"/>
    <w:rsid w:val="008344A0"/>
    <w:rsid w:val="00835A17"/>
    <w:rsid w:val="00835A53"/>
    <w:rsid w:val="00841A4A"/>
    <w:rsid w:val="00842D04"/>
    <w:rsid w:val="008441CE"/>
    <w:rsid w:val="0084519E"/>
    <w:rsid w:val="008458B1"/>
    <w:rsid w:val="00845907"/>
    <w:rsid w:val="00853E32"/>
    <w:rsid w:val="008544F8"/>
    <w:rsid w:val="00854D81"/>
    <w:rsid w:val="00855032"/>
    <w:rsid w:val="00855DB6"/>
    <w:rsid w:val="0086109A"/>
    <w:rsid w:val="00861105"/>
    <w:rsid w:val="008612E7"/>
    <w:rsid w:val="008629DF"/>
    <w:rsid w:val="008630B2"/>
    <w:rsid w:val="0086367E"/>
    <w:rsid w:val="00864B5D"/>
    <w:rsid w:val="0086521A"/>
    <w:rsid w:val="00867A39"/>
    <w:rsid w:val="00871210"/>
    <w:rsid w:val="0087180F"/>
    <w:rsid w:val="00873D6C"/>
    <w:rsid w:val="008753B9"/>
    <w:rsid w:val="0087721F"/>
    <w:rsid w:val="00877986"/>
    <w:rsid w:val="008820FA"/>
    <w:rsid w:val="008829A5"/>
    <w:rsid w:val="00882D03"/>
    <w:rsid w:val="00882EA4"/>
    <w:rsid w:val="008857A8"/>
    <w:rsid w:val="008866B6"/>
    <w:rsid w:val="00891F5F"/>
    <w:rsid w:val="00893AAF"/>
    <w:rsid w:val="00894378"/>
    <w:rsid w:val="00894AFE"/>
    <w:rsid w:val="0089709F"/>
    <w:rsid w:val="008A006C"/>
    <w:rsid w:val="008A3107"/>
    <w:rsid w:val="008A4AD5"/>
    <w:rsid w:val="008A6894"/>
    <w:rsid w:val="008A6C2A"/>
    <w:rsid w:val="008A7258"/>
    <w:rsid w:val="008A7300"/>
    <w:rsid w:val="008B035C"/>
    <w:rsid w:val="008B21D7"/>
    <w:rsid w:val="008B3DF7"/>
    <w:rsid w:val="008B60B0"/>
    <w:rsid w:val="008B6C23"/>
    <w:rsid w:val="008B7521"/>
    <w:rsid w:val="008C6812"/>
    <w:rsid w:val="008C68E9"/>
    <w:rsid w:val="008C7412"/>
    <w:rsid w:val="008C77E6"/>
    <w:rsid w:val="008D0EB8"/>
    <w:rsid w:val="008D2C1A"/>
    <w:rsid w:val="008D3057"/>
    <w:rsid w:val="008D3397"/>
    <w:rsid w:val="008D49AB"/>
    <w:rsid w:val="008D5E1D"/>
    <w:rsid w:val="008D61BF"/>
    <w:rsid w:val="008D6B7E"/>
    <w:rsid w:val="008D6FA2"/>
    <w:rsid w:val="008D7BEB"/>
    <w:rsid w:val="008E2A7A"/>
    <w:rsid w:val="008E2C14"/>
    <w:rsid w:val="008E3745"/>
    <w:rsid w:val="008E41F3"/>
    <w:rsid w:val="008E5164"/>
    <w:rsid w:val="008E7AB5"/>
    <w:rsid w:val="008F0447"/>
    <w:rsid w:val="008F07B0"/>
    <w:rsid w:val="008F1917"/>
    <w:rsid w:val="008F3C6A"/>
    <w:rsid w:val="008F4DDE"/>
    <w:rsid w:val="008F5040"/>
    <w:rsid w:val="008F797B"/>
    <w:rsid w:val="00903B6E"/>
    <w:rsid w:val="009040B7"/>
    <w:rsid w:val="00907215"/>
    <w:rsid w:val="009074D3"/>
    <w:rsid w:val="00910718"/>
    <w:rsid w:val="00911883"/>
    <w:rsid w:val="00911B0A"/>
    <w:rsid w:val="00912397"/>
    <w:rsid w:val="009148F2"/>
    <w:rsid w:val="009154AC"/>
    <w:rsid w:val="00917344"/>
    <w:rsid w:val="00917396"/>
    <w:rsid w:val="009176EC"/>
    <w:rsid w:val="0091778E"/>
    <w:rsid w:val="0092143D"/>
    <w:rsid w:val="00923164"/>
    <w:rsid w:val="00926BCC"/>
    <w:rsid w:val="00927128"/>
    <w:rsid w:val="0093039B"/>
    <w:rsid w:val="009314F3"/>
    <w:rsid w:val="00931F11"/>
    <w:rsid w:val="00932882"/>
    <w:rsid w:val="00933BD6"/>
    <w:rsid w:val="00934D02"/>
    <w:rsid w:val="009362EB"/>
    <w:rsid w:val="00936776"/>
    <w:rsid w:val="0094109F"/>
    <w:rsid w:val="009416B2"/>
    <w:rsid w:val="00942D1E"/>
    <w:rsid w:val="00943011"/>
    <w:rsid w:val="00944D08"/>
    <w:rsid w:val="00945AF0"/>
    <w:rsid w:val="00945FB4"/>
    <w:rsid w:val="00946B12"/>
    <w:rsid w:val="00952DCC"/>
    <w:rsid w:val="00953B19"/>
    <w:rsid w:val="009551FC"/>
    <w:rsid w:val="0095608E"/>
    <w:rsid w:val="009576F5"/>
    <w:rsid w:val="0096244E"/>
    <w:rsid w:val="00962E5D"/>
    <w:rsid w:val="009664B2"/>
    <w:rsid w:val="00966F9F"/>
    <w:rsid w:val="00967ABC"/>
    <w:rsid w:val="00972479"/>
    <w:rsid w:val="00973FBE"/>
    <w:rsid w:val="00974942"/>
    <w:rsid w:val="00975946"/>
    <w:rsid w:val="00975D9A"/>
    <w:rsid w:val="00976B48"/>
    <w:rsid w:val="00977574"/>
    <w:rsid w:val="00977D8F"/>
    <w:rsid w:val="00977DF8"/>
    <w:rsid w:val="009815B9"/>
    <w:rsid w:val="0098189A"/>
    <w:rsid w:val="00981BFC"/>
    <w:rsid w:val="00982E70"/>
    <w:rsid w:val="00983477"/>
    <w:rsid w:val="00983B1B"/>
    <w:rsid w:val="00984546"/>
    <w:rsid w:val="00986EFE"/>
    <w:rsid w:val="009908D8"/>
    <w:rsid w:val="00992CEF"/>
    <w:rsid w:val="00997554"/>
    <w:rsid w:val="009A295C"/>
    <w:rsid w:val="009A3D6C"/>
    <w:rsid w:val="009A5626"/>
    <w:rsid w:val="009A5983"/>
    <w:rsid w:val="009A5A37"/>
    <w:rsid w:val="009B28EB"/>
    <w:rsid w:val="009B2B44"/>
    <w:rsid w:val="009B53AB"/>
    <w:rsid w:val="009B581F"/>
    <w:rsid w:val="009C0EBE"/>
    <w:rsid w:val="009C3CCF"/>
    <w:rsid w:val="009C5A35"/>
    <w:rsid w:val="009C6005"/>
    <w:rsid w:val="009D17C2"/>
    <w:rsid w:val="009D1883"/>
    <w:rsid w:val="009D246B"/>
    <w:rsid w:val="009D3664"/>
    <w:rsid w:val="009D4A34"/>
    <w:rsid w:val="009D6C5E"/>
    <w:rsid w:val="009D6D8E"/>
    <w:rsid w:val="009D6E50"/>
    <w:rsid w:val="009D79B7"/>
    <w:rsid w:val="009E0075"/>
    <w:rsid w:val="009E04E4"/>
    <w:rsid w:val="009E20DA"/>
    <w:rsid w:val="009E3A39"/>
    <w:rsid w:val="009E529F"/>
    <w:rsid w:val="009E5CEF"/>
    <w:rsid w:val="009E705B"/>
    <w:rsid w:val="009F001E"/>
    <w:rsid w:val="009F0101"/>
    <w:rsid w:val="009F2FE5"/>
    <w:rsid w:val="009F4694"/>
    <w:rsid w:val="009F5EAB"/>
    <w:rsid w:val="009F703B"/>
    <w:rsid w:val="009F72B9"/>
    <w:rsid w:val="009F7E3F"/>
    <w:rsid w:val="00A003D2"/>
    <w:rsid w:val="00A01671"/>
    <w:rsid w:val="00A01C0F"/>
    <w:rsid w:val="00A0274A"/>
    <w:rsid w:val="00A03A84"/>
    <w:rsid w:val="00A03D43"/>
    <w:rsid w:val="00A0487E"/>
    <w:rsid w:val="00A071BF"/>
    <w:rsid w:val="00A13741"/>
    <w:rsid w:val="00A13DD3"/>
    <w:rsid w:val="00A14AD2"/>
    <w:rsid w:val="00A14B81"/>
    <w:rsid w:val="00A201D4"/>
    <w:rsid w:val="00A20782"/>
    <w:rsid w:val="00A225F7"/>
    <w:rsid w:val="00A24BFC"/>
    <w:rsid w:val="00A2709F"/>
    <w:rsid w:val="00A307AF"/>
    <w:rsid w:val="00A309FB"/>
    <w:rsid w:val="00A30AD1"/>
    <w:rsid w:val="00A3324B"/>
    <w:rsid w:val="00A33A88"/>
    <w:rsid w:val="00A34601"/>
    <w:rsid w:val="00A3514C"/>
    <w:rsid w:val="00A41770"/>
    <w:rsid w:val="00A41CFC"/>
    <w:rsid w:val="00A44E58"/>
    <w:rsid w:val="00A45569"/>
    <w:rsid w:val="00A45CBC"/>
    <w:rsid w:val="00A46128"/>
    <w:rsid w:val="00A56640"/>
    <w:rsid w:val="00A6019A"/>
    <w:rsid w:val="00A6256A"/>
    <w:rsid w:val="00A63215"/>
    <w:rsid w:val="00A6391A"/>
    <w:rsid w:val="00A63BEE"/>
    <w:rsid w:val="00A66764"/>
    <w:rsid w:val="00A6761F"/>
    <w:rsid w:val="00A6784D"/>
    <w:rsid w:val="00A6790D"/>
    <w:rsid w:val="00A709E3"/>
    <w:rsid w:val="00A71272"/>
    <w:rsid w:val="00A73563"/>
    <w:rsid w:val="00A7358B"/>
    <w:rsid w:val="00A737D0"/>
    <w:rsid w:val="00A73FBA"/>
    <w:rsid w:val="00A744E3"/>
    <w:rsid w:val="00A749DF"/>
    <w:rsid w:val="00A77ACA"/>
    <w:rsid w:val="00A83D36"/>
    <w:rsid w:val="00A83FA4"/>
    <w:rsid w:val="00A86E8D"/>
    <w:rsid w:val="00A87184"/>
    <w:rsid w:val="00A876A3"/>
    <w:rsid w:val="00A8787A"/>
    <w:rsid w:val="00A87AD9"/>
    <w:rsid w:val="00A87BA7"/>
    <w:rsid w:val="00A87CBB"/>
    <w:rsid w:val="00A9166C"/>
    <w:rsid w:val="00A9446F"/>
    <w:rsid w:val="00A95294"/>
    <w:rsid w:val="00A9789B"/>
    <w:rsid w:val="00AA0AAB"/>
    <w:rsid w:val="00AA19E8"/>
    <w:rsid w:val="00AA2E22"/>
    <w:rsid w:val="00AA4B18"/>
    <w:rsid w:val="00AA5ADB"/>
    <w:rsid w:val="00AB1D71"/>
    <w:rsid w:val="00AB2193"/>
    <w:rsid w:val="00AB3039"/>
    <w:rsid w:val="00AB318A"/>
    <w:rsid w:val="00AC2588"/>
    <w:rsid w:val="00AC5783"/>
    <w:rsid w:val="00AC59A9"/>
    <w:rsid w:val="00AC5D2F"/>
    <w:rsid w:val="00AC714E"/>
    <w:rsid w:val="00AC755C"/>
    <w:rsid w:val="00AD0E54"/>
    <w:rsid w:val="00AD148B"/>
    <w:rsid w:val="00AD205A"/>
    <w:rsid w:val="00AD4798"/>
    <w:rsid w:val="00AD51E2"/>
    <w:rsid w:val="00AD7489"/>
    <w:rsid w:val="00AE191F"/>
    <w:rsid w:val="00AE4807"/>
    <w:rsid w:val="00AE4B88"/>
    <w:rsid w:val="00AE5306"/>
    <w:rsid w:val="00AE5C9C"/>
    <w:rsid w:val="00AE6578"/>
    <w:rsid w:val="00AE6692"/>
    <w:rsid w:val="00AE6EFC"/>
    <w:rsid w:val="00AF1B54"/>
    <w:rsid w:val="00AF2D82"/>
    <w:rsid w:val="00AF3758"/>
    <w:rsid w:val="00AF3F19"/>
    <w:rsid w:val="00AF51DB"/>
    <w:rsid w:val="00B02AE8"/>
    <w:rsid w:val="00B05706"/>
    <w:rsid w:val="00B058ED"/>
    <w:rsid w:val="00B06268"/>
    <w:rsid w:val="00B0687C"/>
    <w:rsid w:val="00B07CDD"/>
    <w:rsid w:val="00B10261"/>
    <w:rsid w:val="00B10E94"/>
    <w:rsid w:val="00B113C3"/>
    <w:rsid w:val="00B113F1"/>
    <w:rsid w:val="00B1220B"/>
    <w:rsid w:val="00B15DC0"/>
    <w:rsid w:val="00B16840"/>
    <w:rsid w:val="00B169F7"/>
    <w:rsid w:val="00B170C4"/>
    <w:rsid w:val="00B17D0C"/>
    <w:rsid w:val="00B20C17"/>
    <w:rsid w:val="00B20DB8"/>
    <w:rsid w:val="00B21078"/>
    <w:rsid w:val="00B22E13"/>
    <w:rsid w:val="00B22EB6"/>
    <w:rsid w:val="00B232F1"/>
    <w:rsid w:val="00B24CFF"/>
    <w:rsid w:val="00B251E7"/>
    <w:rsid w:val="00B26234"/>
    <w:rsid w:val="00B264D5"/>
    <w:rsid w:val="00B318FF"/>
    <w:rsid w:val="00B32689"/>
    <w:rsid w:val="00B3378D"/>
    <w:rsid w:val="00B3434E"/>
    <w:rsid w:val="00B349A7"/>
    <w:rsid w:val="00B34B37"/>
    <w:rsid w:val="00B34C80"/>
    <w:rsid w:val="00B35237"/>
    <w:rsid w:val="00B354BD"/>
    <w:rsid w:val="00B37DEE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277D"/>
    <w:rsid w:val="00B530AE"/>
    <w:rsid w:val="00B545AB"/>
    <w:rsid w:val="00B54EB9"/>
    <w:rsid w:val="00B55018"/>
    <w:rsid w:val="00B56030"/>
    <w:rsid w:val="00B5780A"/>
    <w:rsid w:val="00B60B80"/>
    <w:rsid w:val="00B634C2"/>
    <w:rsid w:val="00B65579"/>
    <w:rsid w:val="00B655B0"/>
    <w:rsid w:val="00B65AD9"/>
    <w:rsid w:val="00B720AC"/>
    <w:rsid w:val="00B758EE"/>
    <w:rsid w:val="00B763E7"/>
    <w:rsid w:val="00B811BE"/>
    <w:rsid w:val="00B840F0"/>
    <w:rsid w:val="00B84479"/>
    <w:rsid w:val="00B846C5"/>
    <w:rsid w:val="00B872AB"/>
    <w:rsid w:val="00B87DE5"/>
    <w:rsid w:val="00B9096D"/>
    <w:rsid w:val="00B90A1F"/>
    <w:rsid w:val="00B90FBB"/>
    <w:rsid w:val="00B9199A"/>
    <w:rsid w:val="00B91A9F"/>
    <w:rsid w:val="00B91FAA"/>
    <w:rsid w:val="00B933A1"/>
    <w:rsid w:val="00B9487A"/>
    <w:rsid w:val="00B951BB"/>
    <w:rsid w:val="00B963BF"/>
    <w:rsid w:val="00B969B2"/>
    <w:rsid w:val="00BA129C"/>
    <w:rsid w:val="00BA314D"/>
    <w:rsid w:val="00BA4891"/>
    <w:rsid w:val="00BA531E"/>
    <w:rsid w:val="00BB1C76"/>
    <w:rsid w:val="00BB7266"/>
    <w:rsid w:val="00BB7AAF"/>
    <w:rsid w:val="00BB7EFF"/>
    <w:rsid w:val="00BC022F"/>
    <w:rsid w:val="00BC07B0"/>
    <w:rsid w:val="00BC12BC"/>
    <w:rsid w:val="00BC3E60"/>
    <w:rsid w:val="00BC52B9"/>
    <w:rsid w:val="00BC6765"/>
    <w:rsid w:val="00BC7ACD"/>
    <w:rsid w:val="00BD1054"/>
    <w:rsid w:val="00BD1C39"/>
    <w:rsid w:val="00BD1CDC"/>
    <w:rsid w:val="00BD254F"/>
    <w:rsid w:val="00BD6C37"/>
    <w:rsid w:val="00BD702D"/>
    <w:rsid w:val="00BD7602"/>
    <w:rsid w:val="00BE0B0C"/>
    <w:rsid w:val="00BF03BF"/>
    <w:rsid w:val="00BF146A"/>
    <w:rsid w:val="00BF2D29"/>
    <w:rsid w:val="00BF31AE"/>
    <w:rsid w:val="00BF3DB4"/>
    <w:rsid w:val="00BF6152"/>
    <w:rsid w:val="00BF6578"/>
    <w:rsid w:val="00BF6FA9"/>
    <w:rsid w:val="00BF77DC"/>
    <w:rsid w:val="00C00425"/>
    <w:rsid w:val="00C00753"/>
    <w:rsid w:val="00C0080E"/>
    <w:rsid w:val="00C02E97"/>
    <w:rsid w:val="00C04152"/>
    <w:rsid w:val="00C0503E"/>
    <w:rsid w:val="00C05C35"/>
    <w:rsid w:val="00C076F0"/>
    <w:rsid w:val="00C1041F"/>
    <w:rsid w:val="00C124A8"/>
    <w:rsid w:val="00C12F62"/>
    <w:rsid w:val="00C13283"/>
    <w:rsid w:val="00C1369E"/>
    <w:rsid w:val="00C148F7"/>
    <w:rsid w:val="00C169EB"/>
    <w:rsid w:val="00C16E48"/>
    <w:rsid w:val="00C17EA6"/>
    <w:rsid w:val="00C21053"/>
    <w:rsid w:val="00C23A50"/>
    <w:rsid w:val="00C23EF6"/>
    <w:rsid w:val="00C25035"/>
    <w:rsid w:val="00C25750"/>
    <w:rsid w:val="00C25804"/>
    <w:rsid w:val="00C25DB0"/>
    <w:rsid w:val="00C31392"/>
    <w:rsid w:val="00C32599"/>
    <w:rsid w:val="00C32631"/>
    <w:rsid w:val="00C3335F"/>
    <w:rsid w:val="00C333ED"/>
    <w:rsid w:val="00C34FA7"/>
    <w:rsid w:val="00C3689C"/>
    <w:rsid w:val="00C36B45"/>
    <w:rsid w:val="00C404E2"/>
    <w:rsid w:val="00C4149D"/>
    <w:rsid w:val="00C441DB"/>
    <w:rsid w:val="00C446A7"/>
    <w:rsid w:val="00C45388"/>
    <w:rsid w:val="00C453F9"/>
    <w:rsid w:val="00C468E6"/>
    <w:rsid w:val="00C47300"/>
    <w:rsid w:val="00C4732F"/>
    <w:rsid w:val="00C50208"/>
    <w:rsid w:val="00C5124E"/>
    <w:rsid w:val="00C514E7"/>
    <w:rsid w:val="00C52198"/>
    <w:rsid w:val="00C52ED3"/>
    <w:rsid w:val="00C537F5"/>
    <w:rsid w:val="00C5503A"/>
    <w:rsid w:val="00C5537C"/>
    <w:rsid w:val="00C55A38"/>
    <w:rsid w:val="00C55FDB"/>
    <w:rsid w:val="00C579B4"/>
    <w:rsid w:val="00C57BB9"/>
    <w:rsid w:val="00C6322A"/>
    <w:rsid w:val="00C63D01"/>
    <w:rsid w:val="00C67975"/>
    <w:rsid w:val="00C740C8"/>
    <w:rsid w:val="00C740D2"/>
    <w:rsid w:val="00C7472D"/>
    <w:rsid w:val="00C7578E"/>
    <w:rsid w:val="00C765C6"/>
    <w:rsid w:val="00C81048"/>
    <w:rsid w:val="00C82B5C"/>
    <w:rsid w:val="00C838F3"/>
    <w:rsid w:val="00C83B63"/>
    <w:rsid w:val="00C84BA8"/>
    <w:rsid w:val="00C85BEE"/>
    <w:rsid w:val="00C908EE"/>
    <w:rsid w:val="00C91465"/>
    <w:rsid w:val="00C921EC"/>
    <w:rsid w:val="00C93786"/>
    <w:rsid w:val="00C93D37"/>
    <w:rsid w:val="00C945CE"/>
    <w:rsid w:val="00C948C3"/>
    <w:rsid w:val="00C94BF9"/>
    <w:rsid w:val="00C95CED"/>
    <w:rsid w:val="00C97A3D"/>
    <w:rsid w:val="00C97D51"/>
    <w:rsid w:val="00CA01F6"/>
    <w:rsid w:val="00CA1CF0"/>
    <w:rsid w:val="00CA4F10"/>
    <w:rsid w:val="00CA5A1D"/>
    <w:rsid w:val="00CA77F4"/>
    <w:rsid w:val="00CB04CA"/>
    <w:rsid w:val="00CB21EE"/>
    <w:rsid w:val="00CB5B03"/>
    <w:rsid w:val="00CB618B"/>
    <w:rsid w:val="00CC0BBF"/>
    <w:rsid w:val="00CC12FA"/>
    <w:rsid w:val="00CC2E06"/>
    <w:rsid w:val="00CC37F2"/>
    <w:rsid w:val="00CC469B"/>
    <w:rsid w:val="00CC4724"/>
    <w:rsid w:val="00CC6652"/>
    <w:rsid w:val="00CC7FA0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3BF8"/>
    <w:rsid w:val="00CE4169"/>
    <w:rsid w:val="00CE48EC"/>
    <w:rsid w:val="00CE6C09"/>
    <w:rsid w:val="00CE726D"/>
    <w:rsid w:val="00CF3021"/>
    <w:rsid w:val="00CF304A"/>
    <w:rsid w:val="00CF4CD2"/>
    <w:rsid w:val="00CF7034"/>
    <w:rsid w:val="00D028DE"/>
    <w:rsid w:val="00D0676E"/>
    <w:rsid w:val="00D06B9A"/>
    <w:rsid w:val="00D119AA"/>
    <w:rsid w:val="00D12737"/>
    <w:rsid w:val="00D1315C"/>
    <w:rsid w:val="00D143A6"/>
    <w:rsid w:val="00D164EE"/>
    <w:rsid w:val="00D20309"/>
    <w:rsid w:val="00D20FEF"/>
    <w:rsid w:val="00D21521"/>
    <w:rsid w:val="00D227A2"/>
    <w:rsid w:val="00D23BBE"/>
    <w:rsid w:val="00D27061"/>
    <w:rsid w:val="00D277EF"/>
    <w:rsid w:val="00D30479"/>
    <w:rsid w:val="00D30BD1"/>
    <w:rsid w:val="00D31E60"/>
    <w:rsid w:val="00D32F36"/>
    <w:rsid w:val="00D333A1"/>
    <w:rsid w:val="00D33893"/>
    <w:rsid w:val="00D33B9B"/>
    <w:rsid w:val="00D34982"/>
    <w:rsid w:val="00D34B7F"/>
    <w:rsid w:val="00D35B0E"/>
    <w:rsid w:val="00D37F96"/>
    <w:rsid w:val="00D4149F"/>
    <w:rsid w:val="00D41FAA"/>
    <w:rsid w:val="00D43259"/>
    <w:rsid w:val="00D43526"/>
    <w:rsid w:val="00D4353E"/>
    <w:rsid w:val="00D44A87"/>
    <w:rsid w:val="00D45AF8"/>
    <w:rsid w:val="00D468F5"/>
    <w:rsid w:val="00D501EE"/>
    <w:rsid w:val="00D50B4B"/>
    <w:rsid w:val="00D5179C"/>
    <w:rsid w:val="00D519AC"/>
    <w:rsid w:val="00D51CFF"/>
    <w:rsid w:val="00D569C2"/>
    <w:rsid w:val="00D56B0B"/>
    <w:rsid w:val="00D60BDA"/>
    <w:rsid w:val="00D622E3"/>
    <w:rsid w:val="00D625D7"/>
    <w:rsid w:val="00D6280E"/>
    <w:rsid w:val="00D65336"/>
    <w:rsid w:val="00D666EC"/>
    <w:rsid w:val="00D7012A"/>
    <w:rsid w:val="00D7223A"/>
    <w:rsid w:val="00D72A4C"/>
    <w:rsid w:val="00D7400D"/>
    <w:rsid w:val="00D74659"/>
    <w:rsid w:val="00D75127"/>
    <w:rsid w:val="00D75A22"/>
    <w:rsid w:val="00D8172B"/>
    <w:rsid w:val="00D82C63"/>
    <w:rsid w:val="00D84880"/>
    <w:rsid w:val="00DA2377"/>
    <w:rsid w:val="00DA4063"/>
    <w:rsid w:val="00DB094C"/>
    <w:rsid w:val="00DB13BA"/>
    <w:rsid w:val="00DB1D3C"/>
    <w:rsid w:val="00DB30A8"/>
    <w:rsid w:val="00DB3312"/>
    <w:rsid w:val="00DB3F77"/>
    <w:rsid w:val="00DB3F9F"/>
    <w:rsid w:val="00DB627A"/>
    <w:rsid w:val="00DB6D35"/>
    <w:rsid w:val="00DB6E8C"/>
    <w:rsid w:val="00DC05E6"/>
    <w:rsid w:val="00DC268C"/>
    <w:rsid w:val="00DC26A1"/>
    <w:rsid w:val="00DC50B8"/>
    <w:rsid w:val="00DC578E"/>
    <w:rsid w:val="00DC63C3"/>
    <w:rsid w:val="00DC683A"/>
    <w:rsid w:val="00DD03BD"/>
    <w:rsid w:val="00DD15A4"/>
    <w:rsid w:val="00DD38E6"/>
    <w:rsid w:val="00DD48AD"/>
    <w:rsid w:val="00DD4AFF"/>
    <w:rsid w:val="00DD4BFF"/>
    <w:rsid w:val="00DD58BC"/>
    <w:rsid w:val="00DD5FCF"/>
    <w:rsid w:val="00DE0B58"/>
    <w:rsid w:val="00DE1283"/>
    <w:rsid w:val="00DE1B57"/>
    <w:rsid w:val="00DE285C"/>
    <w:rsid w:val="00DE41F7"/>
    <w:rsid w:val="00DE4B4F"/>
    <w:rsid w:val="00DE50B0"/>
    <w:rsid w:val="00DE5D2D"/>
    <w:rsid w:val="00DE685E"/>
    <w:rsid w:val="00DE6F86"/>
    <w:rsid w:val="00DE72B3"/>
    <w:rsid w:val="00DF01C3"/>
    <w:rsid w:val="00DF0525"/>
    <w:rsid w:val="00DF0692"/>
    <w:rsid w:val="00DF27AA"/>
    <w:rsid w:val="00DF2A30"/>
    <w:rsid w:val="00DF5638"/>
    <w:rsid w:val="00DF65DB"/>
    <w:rsid w:val="00E0077A"/>
    <w:rsid w:val="00E01884"/>
    <w:rsid w:val="00E01949"/>
    <w:rsid w:val="00E01D14"/>
    <w:rsid w:val="00E03903"/>
    <w:rsid w:val="00E04588"/>
    <w:rsid w:val="00E04651"/>
    <w:rsid w:val="00E05E07"/>
    <w:rsid w:val="00E06322"/>
    <w:rsid w:val="00E10870"/>
    <w:rsid w:val="00E11AD5"/>
    <w:rsid w:val="00E13D29"/>
    <w:rsid w:val="00E15E3E"/>
    <w:rsid w:val="00E17986"/>
    <w:rsid w:val="00E2145D"/>
    <w:rsid w:val="00E218D4"/>
    <w:rsid w:val="00E21931"/>
    <w:rsid w:val="00E22F2C"/>
    <w:rsid w:val="00E23548"/>
    <w:rsid w:val="00E2373C"/>
    <w:rsid w:val="00E23F84"/>
    <w:rsid w:val="00E2459F"/>
    <w:rsid w:val="00E2564A"/>
    <w:rsid w:val="00E26FED"/>
    <w:rsid w:val="00E30618"/>
    <w:rsid w:val="00E326D1"/>
    <w:rsid w:val="00E32A45"/>
    <w:rsid w:val="00E32D11"/>
    <w:rsid w:val="00E34852"/>
    <w:rsid w:val="00E34CC8"/>
    <w:rsid w:val="00E3692A"/>
    <w:rsid w:val="00E37CC0"/>
    <w:rsid w:val="00E37F5D"/>
    <w:rsid w:val="00E4297D"/>
    <w:rsid w:val="00E43DDC"/>
    <w:rsid w:val="00E45905"/>
    <w:rsid w:val="00E463C0"/>
    <w:rsid w:val="00E463DB"/>
    <w:rsid w:val="00E476ED"/>
    <w:rsid w:val="00E50794"/>
    <w:rsid w:val="00E50D38"/>
    <w:rsid w:val="00E51538"/>
    <w:rsid w:val="00E526B0"/>
    <w:rsid w:val="00E53711"/>
    <w:rsid w:val="00E539E8"/>
    <w:rsid w:val="00E563A3"/>
    <w:rsid w:val="00E56F40"/>
    <w:rsid w:val="00E5741F"/>
    <w:rsid w:val="00E60208"/>
    <w:rsid w:val="00E625F4"/>
    <w:rsid w:val="00E6326B"/>
    <w:rsid w:val="00E65E0E"/>
    <w:rsid w:val="00E66376"/>
    <w:rsid w:val="00E70948"/>
    <w:rsid w:val="00E71A5E"/>
    <w:rsid w:val="00E72369"/>
    <w:rsid w:val="00E76E24"/>
    <w:rsid w:val="00E77283"/>
    <w:rsid w:val="00E77EA1"/>
    <w:rsid w:val="00E86954"/>
    <w:rsid w:val="00E90404"/>
    <w:rsid w:val="00E93856"/>
    <w:rsid w:val="00E93EBA"/>
    <w:rsid w:val="00E964E0"/>
    <w:rsid w:val="00E96514"/>
    <w:rsid w:val="00E974C9"/>
    <w:rsid w:val="00E97FA1"/>
    <w:rsid w:val="00E97FF7"/>
    <w:rsid w:val="00EA00E1"/>
    <w:rsid w:val="00EA0163"/>
    <w:rsid w:val="00EA0364"/>
    <w:rsid w:val="00EA1E33"/>
    <w:rsid w:val="00EA39A8"/>
    <w:rsid w:val="00EA710B"/>
    <w:rsid w:val="00EA765B"/>
    <w:rsid w:val="00EB0D89"/>
    <w:rsid w:val="00EB12D6"/>
    <w:rsid w:val="00EB281D"/>
    <w:rsid w:val="00EB3A8D"/>
    <w:rsid w:val="00EB55CD"/>
    <w:rsid w:val="00EB585C"/>
    <w:rsid w:val="00EB70DA"/>
    <w:rsid w:val="00EC0AF2"/>
    <w:rsid w:val="00EC1A4F"/>
    <w:rsid w:val="00EC1B06"/>
    <w:rsid w:val="00EC304A"/>
    <w:rsid w:val="00EC3812"/>
    <w:rsid w:val="00EC7C34"/>
    <w:rsid w:val="00ED08E7"/>
    <w:rsid w:val="00ED197B"/>
    <w:rsid w:val="00ED4F04"/>
    <w:rsid w:val="00ED5072"/>
    <w:rsid w:val="00ED56BA"/>
    <w:rsid w:val="00ED5BAD"/>
    <w:rsid w:val="00ED739B"/>
    <w:rsid w:val="00ED7545"/>
    <w:rsid w:val="00EE0FF7"/>
    <w:rsid w:val="00EE171E"/>
    <w:rsid w:val="00EE1F7D"/>
    <w:rsid w:val="00EE2334"/>
    <w:rsid w:val="00EE4C56"/>
    <w:rsid w:val="00EE4CB0"/>
    <w:rsid w:val="00EE6E91"/>
    <w:rsid w:val="00EF17DB"/>
    <w:rsid w:val="00EF1DD0"/>
    <w:rsid w:val="00EF2979"/>
    <w:rsid w:val="00EF2E96"/>
    <w:rsid w:val="00EF62FA"/>
    <w:rsid w:val="00EF7A76"/>
    <w:rsid w:val="00F005C6"/>
    <w:rsid w:val="00F0142E"/>
    <w:rsid w:val="00F046E2"/>
    <w:rsid w:val="00F04FAB"/>
    <w:rsid w:val="00F1159B"/>
    <w:rsid w:val="00F12475"/>
    <w:rsid w:val="00F14B23"/>
    <w:rsid w:val="00F152F1"/>
    <w:rsid w:val="00F154D9"/>
    <w:rsid w:val="00F1646D"/>
    <w:rsid w:val="00F217F1"/>
    <w:rsid w:val="00F2249F"/>
    <w:rsid w:val="00F2276E"/>
    <w:rsid w:val="00F25EDB"/>
    <w:rsid w:val="00F25FE5"/>
    <w:rsid w:val="00F2699D"/>
    <w:rsid w:val="00F303A7"/>
    <w:rsid w:val="00F3530B"/>
    <w:rsid w:val="00F4078E"/>
    <w:rsid w:val="00F41110"/>
    <w:rsid w:val="00F424C1"/>
    <w:rsid w:val="00F42A47"/>
    <w:rsid w:val="00F43352"/>
    <w:rsid w:val="00F43748"/>
    <w:rsid w:val="00F454D6"/>
    <w:rsid w:val="00F505C6"/>
    <w:rsid w:val="00F506E5"/>
    <w:rsid w:val="00F50E90"/>
    <w:rsid w:val="00F521EB"/>
    <w:rsid w:val="00F5231C"/>
    <w:rsid w:val="00F53252"/>
    <w:rsid w:val="00F541F6"/>
    <w:rsid w:val="00F54B6A"/>
    <w:rsid w:val="00F5584F"/>
    <w:rsid w:val="00F572FB"/>
    <w:rsid w:val="00F60570"/>
    <w:rsid w:val="00F60CEF"/>
    <w:rsid w:val="00F6102B"/>
    <w:rsid w:val="00F62C24"/>
    <w:rsid w:val="00F632C3"/>
    <w:rsid w:val="00F632DA"/>
    <w:rsid w:val="00F63DC1"/>
    <w:rsid w:val="00F64C9A"/>
    <w:rsid w:val="00F66637"/>
    <w:rsid w:val="00F72F40"/>
    <w:rsid w:val="00F7339E"/>
    <w:rsid w:val="00F73A7A"/>
    <w:rsid w:val="00F74ACC"/>
    <w:rsid w:val="00F75DA9"/>
    <w:rsid w:val="00F8017F"/>
    <w:rsid w:val="00F81392"/>
    <w:rsid w:val="00F8168A"/>
    <w:rsid w:val="00F82B18"/>
    <w:rsid w:val="00F853FA"/>
    <w:rsid w:val="00F85610"/>
    <w:rsid w:val="00F857D7"/>
    <w:rsid w:val="00F870A9"/>
    <w:rsid w:val="00F87446"/>
    <w:rsid w:val="00F9011F"/>
    <w:rsid w:val="00F904FA"/>
    <w:rsid w:val="00F920F5"/>
    <w:rsid w:val="00F92E57"/>
    <w:rsid w:val="00F93660"/>
    <w:rsid w:val="00F9384F"/>
    <w:rsid w:val="00F9405F"/>
    <w:rsid w:val="00F940AB"/>
    <w:rsid w:val="00F95555"/>
    <w:rsid w:val="00F9625F"/>
    <w:rsid w:val="00FA0D85"/>
    <w:rsid w:val="00FA0F39"/>
    <w:rsid w:val="00FA1DFD"/>
    <w:rsid w:val="00FA20B6"/>
    <w:rsid w:val="00FA65AA"/>
    <w:rsid w:val="00FA66A2"/>
    <w:rsid w:val="00FB002D"/>
    <w:rsid w:val="00FB02A9"/>
    <w:rsid w:val="00FB0A91"/>
    <w:rsid w:val="00FB1227"/>
    <w:rsid w:val="00FB5F02"/>
    <w:rsid w:val="00FB6494"/>
    <w:rsid w:val="00FB66AF"/>
    <w:rsid w:val="00FB7AD4"/>
    <w:rsid w:val="00FC0D46"/>
    <w:rsid w:val="00FC1E50"/>
    <w:rsid w:val="00FC2AD1"/>
    <w:rsid w:val="00FC3975"/>
    <w:rsid w:val="00FC3D25"/>
    <w:rsid w:val="00FC492F"/>
    <w:rsid w:val="00FC5171"/>
    <w:rsid w:val="00FC628B"/>
    <w:rsid w:val="00FC65B6"/>
    <w:rsid w:val="00FC6F5F"/>
    <w:rsid w:val="00FD352E"/>
    <w:rsid w:val="00FD3EFE"/>
    <w:rsid w:val="00FD5BE9"/>
    <w:rsid w:val="00FD5C42"/>
    <w:rsid w:val="00FD61FC"/>
    <w:rsid w:val="00FD79A2"/>
    <w:rsid w:val="00FE0C54"/>
    <w:rsid w:val="00FE2ED7"/>
    <w:rsid w:val="00FE377E"/>
    <w:rsid w:val="00FE4C56"/>
    <w:rsid w:val="00FE5105"/>
    <w:rsid w:val="00FE5B0D"/>
    <w:rsid w:val="00FE5E1A"/>
    <w:rsid w:val="00FE5EE5"/>
    <w:rsid w:val="00FF0380"/>
    <w:rsid w:val="00FF0E74"/>
    <w:rsid w:val="00FF2116"/>
    <w:rsid w:val="00FF48FA"/>
    <w:rsid w:val="00FF57D6"/>
    <w:rsid w:val="00FF62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56A2B4EEE8E564CE4F5A081B1BECEE14E1B46044296E323F843CFC9C35E1B51EC8934B4843F21035173191CE2Cg2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90E0902E90368CCD8A21AE69EB03F32E4D8FB2D725D93B9A7158461C7FB0EF429B43C740C0495F40F7C8CIA45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si.ffoms.ru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F645F-937D-4ABA-9B27-07A4975CC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675</TotalTime>
  <Pages>58</Pages>
  <Words>9668</Words>
  <Characters>55112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64651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Э. Анджан</dc:creator>
  <cp:lastModifiedBy>slastnikov</cp:lastModifiedBy>
  <cp:revision>27</cp:revision>
  <cp:lastPrinted>2023-06-16T06:20:00Z</cp:lastPrinted>
  <dcterms:created xsi:type="dcterms:W3CDTF">2022-09-06T06:26:00Z</dcterms:created>
  <dcterms:modified xsi:type="dcterms:W3CDTF">2023-10-31T09:05:00Z</dcterms:modified>
</cp:coreProperties>
</file>